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0D505" w14:textId="77777777" w:rsidR="008D4099" w:rsidRPr="008D4099" w:rsidRDefault="008D4099">
      <w:pPr>
        <w:spacing w:before="99" w:line="440" w:lineRule="exact"/>
        <w:ind w:left="3265"/>
        <w:rPr>
          <w:rFonts w:ascii="Calibri" w:hAnsi="Calibri" w:cs="Calibri"/>
          <w:sz w:val="22"/>
          <w:szCs w:val="22"/>
        </w:rPr>
      </w:pPr>
      <w:r w:rsidRPr="008D4099">
        <w:rPr>
          <w:rFonts w:ascii="Calibri" w:hAnsi="Calibri" w:cs="Calibri"/>
          <w:sz w:val="22"/>
          <w:szCs w:val="22"/>
        </w:rPr>
        <w:t>Akaash Hartman</w:t>
      </w:r>
    </w:p>
    <w:p w14:paraId="7F1466DE" w14:textId="585845F6" w:rsidR="00C143DC" w:rsidRPr="008D4099" w:rsidRDefault="008D4099">
      <w:pPr>
        <w:spacing w:before="99" w:line="440" w:lineRule="exact"/>
        <w:ind w:left="3265"/>
        <w:rPr>
          <w:sz w:val="40"/>
          <w:szCs w:val="40"/>
        </w:rPr>
      </w:pPr>
      <w:r w:rsidRPr="008D4099">
        <w:rPr>
          <w:spacing w:val="-1"/>
          <w:position w:val="-1"/>
          <w:sz w:val="40"/>
          <w:szCs w:val="40"/>
        </w:rPr>
        <w:t>M</w:t>
      </w:r>
      <w:r w:rsidRPr="008D4099">
        <w:rPr>
          <w:spacing w:val="-3"/>
          <w:position w:val="-1"/>
          <w:sz w:val="40"/>
          <w:szCs w:val="40"/>
        </w:rPr>
        <w:t>a</w:t>
      </w:r>
      <w:r w:rsidRPr="008D4099">
        <w:rPr>
          <w:spacing w:val="-2"/>
          <w:position w:val="-1"/>
          <w:sz w:val="40"/>
          <w:szCs w:val="40"/>
        </w:rPr>
        <w:t>r</w:t>
      </w:r>
      <w:r w:rsidRPr="008D4099">
        <w:rPr>
          <w:position w:val="-1"/>
          <w:sz w:val="40"/>
          <w:szCs w:val="40"/>
        </w:rPr>
        <w:t>ket</w:t>
      </w:r>
      <w:r w:rsidRPr="008D4099">
        <w:rPr>
          <w:spacing w:val="-4"/>
          <w:position w:val="-1"/>
          <w:sz w:val="40"/>
          <w:szCs w:val="40"/>
        </w:rPr>
        <w:t>i</w:t>
      </w:r>
      <w:r w:rsidRPr="008D4099">
        <w:rPr>
          <w:position w:val="-1"/>
          <w:sz w:val="40"/>
          <w:szCs w:val="40"/>
        </w:rPr>
        <w:t>ng</w:t>
      </w:r>
      <w:r w:rsidRPr="008D4099">
        <w:rPr>
          <w:spacing w:val="-4"/>
          <w:position w:val="-1"/>
          <w:sz w:val="40"/>
          <w:szCs w:val="40"/>
        </w:rPr>
        <w:t xml:space="preserve"> </w:t>
      </w:r>
      <w:r w:rsidRPr="008D4099">
        <w:rPr>
          <w:position w:val="-1"/>
          <w:sz w:val="40"/>
          <w:szCs w:val="40"/>
        </w:rPr>
        <w:t>a</w:t>
      </w:r>
      <w:r w:rsidRPr="008D4099">
        <w:rPr>
          <w:spacing w:val="-3"/>
          <w:position w:val="-1"/>
          <w:sz w:val="40"/>
          <w:szCs w:val="40"/>
        </w:rPr>
        <w:t>s</w:t>
      </w:r>
      <w:r w:rsidRPr="008D4099">
        <w:rPr>
          <w:position w:val="-1"/>
          <w:sz w:val="40"/>
          <w:szCs w:val="40"/>
        </w:rPr>
        <w:t>s</w:t>
      </w:r>
      <w:r w:rsidRPr="008D4099">
        <w:rPr>
          <w:spacing w:val="-3"/>
          <w:position w:val="-1"/>
          <w:sz w:val="40"/>
          <w:szCs w:val="40"/>
        </w:rPr>
        <w:t>i</w:t>
      </w:r>
      <w:r w:rsidRPr="008D4099">
        <w:rPr>
          <w:position w:val="-1"/>
          <w:sz w:val="40"/>
          <w:szCs w:val="40"/>
        </w:rPr>
        <w:t>st</w:t>
      </w:r>
      <w:r w:rsidRPr="008D4099">
        <w:rPr>
          <w:spacing w:val="-4"/>
          <w:position w:val="-1"/>
          <w:sz w:val="40"/>
          <w:szCs w:val="40"/>
        </w:rPr>
        <w:t>a</w:t>
      </w:r>
      <w:r w:rsidRPr="008D4099">
        <w:rPr>
          <w:position w:val="-1"/>
          <w:sz w:val="40"/>
          <w:szCs w:val="40"/>
        </w:rPr>
        <w:t>nt</w:t>
      </w:r>
      <w:r w:rsidRPr="008D4099">
        <w:rPr>
          <w:spacing w:val="-3"/>
          <w:position w:val="-1"/>
          <w:sz w:val="40"/>
          <w:szCs w:val="40"/>
        </w:rPr>
        <w:t xml:space="preserve"> </w:t>
      </w:r>
      <w:r w:rsidRPr="008D4099">
        <w:rPr>
          <w:position w:val="-1"/>
          <w:sz w:val="40"/>
          <w:szCs w:val="40"/>
        </w:rPr>
        <w:t>r</w:t>
      </w:r>
      <w:r w:rsidRPr="008D4099">
        <w:rPr>
          <w:spacing w:val="-2"/>
          <w:position w:val="-1"/>
          <w:sz w:val="40"/>
          <w:szCs w:val="40"/>
        </w:rPr>
        <w:t>es</w:t>
      </w:r>
      <w:r w:rsidRPr="008D4099">
        <w:rPr>
          <w:position w:val="-1"/>
          <w:sz w:val="40"/>
          <w:szCs w:val="40"/>
        </w:rPr>
        <w:t>u</w:t>
      </w:r>
      <w:r w:rsidRPr="008D4099">
        <w:rPr>
          <w:spacing w:val="-4"/>
          <w:position w:val="-1"/>
          <w:sz w:val="40"/>
          <w:szCs w:val="40"/>
        </w:rPr>
        <w:t>m</w:t>
      </w:r>
      <w:r w:rsidRPr="008D4099">
        <w:rPr>
          <w:position w:val="-1"/>
          <w:sz w:val="40"/>
          <w:szCs w:val="40"/>
        </w:rPr>
        <w:t>e</w:t>
      </w:r>
    </w:p>
    <w:p w14:paraId="4CBB59BE" w14:textId="77777777" w:rsidR="00C143DC" w:rsidRPr="008D4099" w:rsidRDefault="00C143DC">
      <w:pPr>
        <w:spacing w:before="7" w:line="220" w:lineRule="exact"/>
        <w:rPr>
          <w:sz w:val="22"/>
          <w:szCs w:val="22"/>
        </w:rPr>
        <w:sectPr w:rsidR="00C143DC" w:rsidRPr="008D4099">
          <w:pgSz w:w="11920" w:h="16840"/>
          <w:pgMar w:top="820" w:right="960" w:bottom="280" w:left="660" w:header="720" w:footer="720" w:gutter="0"/>
          <w:cols w:space="720"/>
        </w:sectPr>
      </w:pPr>
    </w:p>
    <w:p w14:paraId="4A6EBB0B" w14:textId="77777777" w:rsidR="00C143DC" w:rsidRPr="008D4099" w:rsidRDefault="008D4099">
      <w:pPr>
        <w:spacing w:before="88" w:line="541" w:lineRule="auto"/>
        <w:ind w:left="130" w:right="40"/>
      </w:pPr>
      <w:r w:rsidRPr="008D4099">
        <w:rPr>
          <w:spacing w:val="7"/>
        </w:rPr>
        <w:t>K</w:t>
      </w:r>
      <w:r w:rsidRPr="008D4099">
        <w:rPr>
          <w:spacing w:val="10"/>
        </w:rPr>
        <w:t>N</w:t>
      </w:r>
      <w:r w:rsidRPr="008D4099">
        <w:rPr>
          <w:spacing w:val="7"/>
        </w:rPr>
        <w:t>O</w:t>
      </w:r>
      <w:r w:rsidRPr="008D4099">
        <w:rPr>
          <w:spacing w:val="11"/>
        </w:rPr>
        <w:t>W</w:t>
      </w:r>
      <w:r w:rsidRPr="008D4099">
        <w:rPr>
          <w:spacing w:val="5"/>
        </w:rPr>
        <w:t>L</w:t>
      </w:r>
      <w:r w:rsidRPr="008D4099">
        <w:rPr>
          <w:spacing w:val="10"/>
        </w:rPr>
        <w:t>E</w:t>
      </w:r>
      <w:r w:rsidRPr="008D4099">
        <w:rPr>
          <w:spacing w:val="7"/>
        </w:rPr>
        <w:t>DG</w:t>
      </w:r>
      <w:r w:rsidRPr="008D4099">
        <w:t>E</w:t>
      </w:r>
      <w:r w:rsidRPr="008D4099">
        <w:rPr>
          <w:spacing w:val="5"/>
        </w:rPr>
        <w:t xml:space="preserve"> </w:t>
      </w:r>
      <w:r w:rsidRPr="008D4099">
        <w:rPr>
          <w:spacing w:val="10"/>
        </w:rPr>
        <w:t>O</w:t>
      </w:r>
      <w:r w:rsidRPr="008D4099">
        <w:t xml:space="preserve">F </w:t>
      </w:r>
      <w:r w:rsidRPr="008D4099">
        <w:rPr>
          <w:i/>
          <w:spacing w:val="4"/>
        </w:rPr>
        <w:t>C</w:t>
      </w:r>
      <w:r w:rsidRPr="008D4099">
        <w:rPr>
          <w:i/>
          <w:spacing w:val="6"/>
        </w:rPr>
        <w:t>o</w:t>
      </w:r>
      <w:r w:rsidRPr="008D4099">
        <w:rPr>
          <w:i/>
          <w:spacing w:val="5"/>
        </w:rPr>
        <w:t>mm</w:t>
      </w:r>
      <w:r w:rsidRPr="008D4099">
        <w:rPr>
          <w:i/>
          <w:spacing w:val="7"/>
        </w:rPr>
        <w:t>e</w:t>
      </w:r>
      <w:r w:rsidRPr="008D4099">
        <w:rPr>
          <w:i/>
          <w:spacing w:val="4"/>
        </w:rPr>
        <w:t>r</w:t>
      </w:r>
      <w:r w:rsidRPr="008D4099">
        <w:rPr>
          <w:i/>
          <w:spacing w:val="5"/>
        </w:rPr>
        <w:t>c</w:t>
      </w:r>
      <w:r w:rsidRPr="008D4099">
        <w:rPr>
          <w:i/>
          <w:spacing w:val="4"/>
        </w:rPr>
        <w:t>i</w:t>
      </w:r>
      <w:r w:rsidRPr="008D4099">
        <w:rPr>
          <w:i/>
          <w:spacing w:val="6"/>
        </w:rPr>
        <w:t>a</w:t>
      </w:r>
      <w:r w:rsidRPr="008D4099">
        <w:rPr>
          <w:i/>
        </w:rPr>
        <w:t>l</w:t>
      </w:r>
      <w:r w:rsidRPr="008D4099">
        <w:rPr>
          <w:i/>
          <w:spacing w:val="-1"/>
        </w:rPr>
        <w:t xml:space="preserve"> </w:t>
      </w:r>
      <w:r w:rsidRPr="008D4099">
        <w:rPr>
          <w:i/>
          <w:spacing w:val="6"/>
        </w:rPr>
        <w:t>a</w:t>
      </w:r>
      <w:r w:rsidRPr="008D4099">
        <w:rPr>
          <w:i/>
          <w:spacing w:val="4"/>
        </w:rPr>
        <w:t>w</w:t>
      </w:r>
      <w:r w:rsidRPr="008D4099">
        <w:rPr>
          <w:i/>
          <w:spacing w:val="6"/>
        </w:rPr>
        <w:t>ar</w:t>
      </w:r>
      <w:r w:rsidRPr="008D4099">
        <w:rPr>
          <w:i/>
          <w:spacing w:val="5"/>
        </w:rPr>
        <w:t>e</w:t>
      </w:r>
      <w:r w:rsidRPr="008D4099">
        <w:rPr>
          <w:i/>
          <w:spacing w:val="6"/>
        </w:rPr>
        <w:t>n</w:t>
      </w:r>
      <w:r w:rsidRPr="008D4099">
        <w:rPr>
          <w:i/>
          <w:spacing w:val="5"/>
        </w:rPr>
        <w:t>e</w:t>
      </w:r>
      <w:r w:rsidRPr="008D4099">
        <w:rPr>
          <w:i/>
          <w:spacing w:val="4"/>
        </w:rPr>
        <w:t>s</w:t>
      </w:r>
      <w:r w:rsidRPr="008D4099">
        <w:rPr>
          <w:i/>
        </w:rPr>
        <w:t xml:space="preserve">s </w:t>
      </w:r>
      <w:r w:rsidRPr="008D4099">
        <w:rPr>
          <w:i/>
          <w:spacing w:val="4"/>
        </w:rPr>
        <w:t>Wri</w:t>
      </w:r>
      <w:r w:rsidRPr="008D4099">
        <w:rPr>
          <w:i/>
          <w:spacing w:val="7"/>
        </w:rPr>
        <w:t>t</w:t>
      </w:r>
      <w:r w:rsidRPr="008D4099">
        <w:rPr>
          <w:i/>
          <w:spacing w:val="4"/>
        </w:rPr>
        <w:t>i</w:t>
      </w:r>
      <w:r w:rsidRPr="008D4099">
        <w:rPr>
          <w:i/>
          <w:spacing w:val="6"/>
        </w:rPr>
        <w:t>n</w:t>
      </w:r>
      <w:r w:rsidRPr="008D4099">
        <w:rPr>
          <w:i/>
        </w:rPr>
        <w:t>g</w:t>
      </w:r>
      <w:r w:rsidRPr="008D4099">
        <w:rPr>
          <w:i/>
          <w:spacing w:val="5"/>
        </w:rPr>
        <w:t xml:space="preserve"> </w:t>
      </w:r>
      <w:r w:rsidRPr="008D4099">
        <w:rPr>
          <w:i/>
          <w:spacing w:val="6"/>
        </w:rPr>
        <w:t>p</w:t>
      </w:r>
      <w:r w:rsidRPr="008D4099">
        <w:rPr>
          <w:i/>
          <w:spacing w:val="4"/>
        </w:rPr>
        <w:t>r</w:t>
      </w:r>
      <w:r w:rsidRPr="008D4099">
        <w:rPr>
          <w:i/>
          <w:spacing w:val="5"/>
        </w:rPr>
        <w:t>e</w:t>
      </w:r>
      <w:r w:rsidRPr="008D4099">
        <w:rPr>
          <w:i/>
          <w:spacing w:val="6"/>
        </w:rPr>
        <w:t>s</w:t>
      </w:r>
      <w:r w:rsidRPr="008D4099">
        <w:rPr>
          <w:i/>
        </w:rPr>
        <w:t>s</w:t>
      </w:r>
      <w:r w:rsidRPr="008D4099">
        <w:rPr>
          <w:i/>
          <w:spacing w:val="5"/>
        </w:rPr>
        <w:t xml:space="preserve"> </w:t>
      </w:r>
      <w:r w:rsidRPr="008D4099">
        <w:rPr>
          <w:i/>
          <w:spacing w:val="4"/>
        </w:rPr>
        <w:t>r</w:t>
      </w:r>
      <w:r w:rsidRPr="008D4099">
        <w:rPr>
          <w:i/>
          <w:spacing w:val="5"/>
        </w:rPr>
        <w:t>e</w:t>
      </w:r>
      <w:r w:rsidRPr="008D4099">
        <w:rPr>
          <w:i/>
          <w:spacing w:val="4"/>
        </w:rPr>
        <w:t>l</w:t>
      </w:r>
      <w:r w:rsidRPr="008D4099">
        <w:rPr>
          <w:i/>
          <w:spacing w:val="5"/>
        </w:rPr>
        <w:t>e</w:t>
      </w:r>
      <w:r w:rsidRPr="008D4099">
        <w:rPr>
          <w:i/>
          <w:spacing w:val="8"/>
        </w:rPr>
        <w:t>a</w:t>
      </w:r>
      <w:r w:rsidRPr="008D4099">
        <w:rPr>
          <w:i/>
          <w:spacing w:val="4"/>
        </w:rPr>
        <w:t>s</w:t>
      </w:r>
      <w:r w:rsidRPr="008D4099">
        <w:rPr>
          <w:i/>
          <w:spacing w:val="5"/>
        </w:rPr>
        <w:t>e</w:t>
      </w:r>
      <w:r w:rsidRPr="008D4099">
        <w:rPr>
          <w:i/>
        </w:rPr>
        <w:t xml:space="preserve">s </w:t>
      </w:r>
      <w:r w:rsidRPr="008D4099">
        <w:rPr>
          <w:i/>
          <w:spacing w:val="4"/>
        </w:rPr>
        <w:t>M</w:t>
      </w:r>
      <w:r w:rsidRPr="008D4099">
        <w:rPr>
          <w:i/>
          <w:spacing w:val="6"/>
        </w:rPr>
        <w:t>a</w:t>
      </w:r>
      <w:r w:rsidRPr="008D4099">
        <w:rPr>
          <w:i/>
          <w:spacing w:val="4"/>
        </w:rPr>
        <w:t>r</w:t>
      </w:r>
      <w:r w:rsidRPr="008D4099">
        <w:rPr>
          <w:i/>
          <w:spacing w:val="5"/>
        </w:rPr>
        <w:t>ke</w:t>
      </w:r>
      <w:r w:rsidRPr="008D4099">
        <w:rPr>
          <w:i/>
        </w:rPr>
        <w:t>t</w:t>
      </w:r>
      <w:r w:rsidRPr="008D4099">
        <w:rPr>
          <w:i/>
          <w:spacing w:val="6"/>
        </w:rPr>
        <w:t xml:space="preserve"> </w:t>
      </w:r>
      <w:r w:rsidRPr="008D4099">
        <w:rPr>
          <w:i/>
          <w:spacing w:val="4"/>
        </w:rPr>
        <w:t>r</w:t>
      </w:r>
      <w:r w:rsidRPr="008D4099">
        <w:rPr>
          <w:i/>
          <w:spacing w:val="5"/>
        </w:rPr>
        <w:t>e</w:t>
      </w:r>
      <w:r w:rsidRPr="008D4099">
        <w:rPr>
          <w:i/>
          <w:spacing w:val="4"/>
        </w:rPr>
        <w:t>s</w:t>
      </w:r>
      <w:r w:rsidRPr="008D4099">
        <w:rPr>
          <w:i/>
          <w:spacing w:val="5"/>
        </w:rPr>
        <w:t>e</w:t>
      </w:r>
      <w:r w:rsidRPr="008D4099">
        <w:rPr>
          <w:i/>
          <w:spacing w:val="8"/>
        </w:rPr>
        <w:t>a</w:t>
      </w:r>
      <w:r w:rsidRPr="008D4099">
        <w:rPr>
          <w:i/>
          <w:spacing w:val="4"/>
        </w:rPr>
        <w:t>r</w:t>
      </w:r>
      <w:r w:rsidRPr="008D4099">
        <w:rPr>
          <w:i/>
          <w:spacing w:val="5"/>
        </w:rPr>
        <w:t>c</w:t>
      </w:r>
      <w:r w:rsidRPr="008D4099">
        <w:rPr>
          <w:i/>
        </w:rPr>
        <w:t>h</w:t>
      </w:r>
    </w:p>
    <w:p w14:paraId="150A79DA" w14:textId="77777777" w:rsidR="00C143DC" w:rsidRPr="008D4099" w:rsidRDefault="008D4099">
      <w:pPr>
        <w:spacing w:before="19" w:line="552" w:lineRule="auto"/>
        <w:ind w:left="130" w:right="262"/>
      </w:pPr>
      <w:r w:rsidRPr="008D4099">
        <w:rPr>
          <w:i/>
          <w:spacing w:val="5"/>
        </w:rPr>
        <w:t>B</w:t>
      </w:r>
      <w:r w:rsidRPr="008D4099">
        <w:rPr>
          <w:i/>
          <w:spacing w:val="4"/>
        </w:rPr>
        <w:t>r</w:t>
      </w:r>
      <w:r w:rsidRPr="008D4099">
        <w:rPr>
          <w:i/>
          <w:spacing w:val="6"/>
        </w:rPr>
        <w:t>an</w:t>
      </w:r>
      <w:r w:rsidRPr="008D4099">
        <w:rPr>
          <w:i/>
        </w:rPr>
        <w:t>d</w:t>
      </w:r>
      <w:r w:rsidRPr="008D4099">
        <w:rPr>
          <w:i/>
          <w:spacing w:val="6"/>
        </w:rPr>
        <w:t xml:space="preserve"> </w:t>
      </w:r>
      <w:r w:rsidRPr="008D4099">
        <w:rPr>
          <w:i/>
          <w:spacing w:val="5"/>
        </w:rPr>
        <w:t>m</w:t>
      </w:r>
      <w:r w:rsidRPr="008D4099">
        <w:rPr>
          <w:i/>
          <w:spacing w:val="6"/>
        </w:rPr>
        <w:t>a</w:t>
      </w:r>
      <w:r w:rsidRPr="008D4099">
        <w:rPr>
          <w:i/>
          <w:spacing w:val="4"/>
        </w:rPr>
        <w:t>r</w:t>
      </w:r>
      <w:r w:rsidRPr="008D4099">
        <w:rPr>
          <w:i/>
          <w:spacing w:val="5"/>
        </w:rPr>
        <w:t>ke</w:t>
      </w:r>
      <w:r w:rsidRPr="008D4099">
        <w:rPr>
          <w:i/>
          <w:spacing w:val="4"/>
        </w:rPr>
        <w:t>ti</w:t>
      </w:r>
      <w:r w:rsidRPr="008D4099">
        <w:rPr>
          <w:i/>
          <w:spacing w:val="6"/>
        </w:rPr>
        <w:t>n</w:t>
      </w:r>
      <w:r w:rsidRPr="008D4099">
        <w:rPr>
          <w:i/>
        </w:rPr>
        <w:t xml:space="preserve">g </w:t>
      </w:r>
      <w:r w:rsidRPr="008D4099">
        <w:rPr>
          <w:i/>
          <w:spacing w:val="5"/>
        </w:rPr>
        <w:t>Eve</w:t>
      </w:r>
      <w:r w:rsidRPr="008D4099">
        <w:rPr>
          <w:i/>
          <w:spacing w:val="6"/>
        </w:rPr>
        <w:t>n</w:t>
      </w:r>
      <w:r w:rsidRPr="008D4099">
        <w:rPr>
          <w:i/>
        </w:rPr>
        <w:t>t</w:t>
      </w:r>
      <w:r w:rsidRPr="008D4099">
        <w:rPr>
          <w:i/>
          <w:spacing w:val="4"/>
        </w:rPr>
        <w:t xml:space="preserve"> </w:t>
      </w:r>
      <w:r w:rsidRPr="008D4099">
        <w:rPr>
          <w:i/>
          <w:spacing w:val="5"/>
        </w:rPr>
        <w:t>m</w:t>
      </w:r>
      <w:r w:rsidRPr="008D4099">
        <w:rPr>
          <w:i/>
          <w:spacing w:val="6"/>
        </w:rPr>
        <w:t>anag</w:t>
      </w:r>
      <w:r w:rsidRPr="008D4099">
        <w:rPr>
          <w:i/>
          <w:spacing w:val="5"/>
        </w:rPr>
        <w:t>eme</w:t>
      </w:r>
      <w:r w:rsidRPr="008D4099">
        <w:rPr>
          <w:i/>
          <w:spacing w:val="6"/>
        </w:rPr>
        <w:t>n</w:t>
      </w:r>
      <w:r w:rsidRPr="008D4099">
        <w:rPr>
          <w:i/>
        </w:rPr>
        <w:t xml:space="preserve">t </w:t>
      </w:r>
      <w:r w:rsidRPr="008D4099">
        <w:rPr>
          <w:i/>
          <w:spacing w:val="4"/>
        </w:rPr>
        <w:t>M</w:t>
      </w:r>
      <w:r w:rsidRPr="008D4099">
        <w:rPr>
          <w:i/>
          <w:spacing w:val="5"/>
        </w:rPr>
        <w:t>e</w:t>
      </w:r>
      <w:r w:rsidRPr="008D4099">
        <w:rPr>
          <w:i/>
          <w:spacing w:val="4"/>
        </w:rPr>
        <w:t>r</w:t>
      </w:r>
      <w:r w:rsidRPr="008D4099">
        <w:rPr>
          <w:i/>
          <w:spacing w:val="5"/>
        </w:rPr>
        <w:t>c</w:t>
      </w:r>
      <w:r w:rsidRPr="008D4099">
        <w:rPr>
          <w:i/>
          <w:spacing w:val="6"/>
        </w:rPr>
        <w:t>hand</w:t>
      </w:r>
      <w:r w:rsidRPr="008D4099">
        <w:rPr>
          <w:i/>
          <w:spacing w:val="4"/>
        </w:rPr>
        <w:t>isi</w:t>
      </w:r>
      <w:r w:rsidRPr="008D4099">
        <w:rPr>
          <w:i/>
          <w:spacing w:val="6"/>
        </w:rPr>
        <w:t>n</w:t>
      </w:r>
      <w:r w:rsidRPr="008D4099">
        <w:rPr>
          <w:i/>
        </w:rPr>
        <w:t xml:space="preserve">g </w:t>
      </w:r>
      <w:r w:rsidRPr="008D4099">
        <w:rPr>
          <w:i/>
          <w:spacing w:val="4"/>
        </w:rPr>
        <w:t>M</w:t>
      </w:r>
      <w:r w:rsidRPr="008D4099">
        <w:rPr>
          <w:i/>
          <w:spacing w:val="6"/>
        </w:rPr>
        <w:t>a</w:t>
      </w:r>
      <w:r w:rsidRPr="008D4099">
        <w:rPr>
          <w:i/>
          <w:spacing w:val="4"/>
        </w:rPr>
        <w:t>r</w:t>
      </w:r>
      <w:r w:rsidRPr="008D4099">
        <w:rPr>
          <w:i/>
          <w:spacing w:val="5"/>
        </w:rPr>
        <w:t>ke</w:t>
      </w:r>
      <w:r w:rsidRPr="008D4099">
        <w:rPr>
          <w:i/>
          <w:spacing w:val="4"/>
        </w:rPr>
        <w:t>ti</w:t>
      </w:r>
      <w:r w:rsidRPr="008D4099">
        <w:rPr>
          <w:i/>
          <w:spacing w:val="6"/>
        </w:rPr>
        <w:t>n</w:t>
      </w:r>
      <w:r w:rsidRPr="008D4099">
        <w:rPr>
          <w:i/>
        </w:rPr>
        <w:t>g</w:t>
      </w:r>
      <w:r w:rsidRPr="008D4099">
        <w:rPr>
          <w:i/>
          <w:spacing w:val="3"/>
        </w:rPr>
        <w:t xml:space="preserve"> </w:t>
      </w:r>
      <w:r w:rsidRPr="008D4099">
        <w:rPr>
          <w:i/>
          <w:spacing w:val="6"/>
        </w:rPr>
        <w:t>s</w:t>
      </w:r>
      <w:r w:rsidRPr="008D4099">
        <w:rPr>
          <w:i/>
          <w:spacing w:val="4"/>
        </w:rPr>
        <w:t>tr</w:t>
      </w:r>
      <w:r w:rsidRPr="008D4099">
        <w:rPr>
          <w:i/>
          <w:spacing w:val="6"/>
        </w:rPr>
        <w:t>a</w:t>
      </w:r>
      <w:r w:rsidRPr="008D4099">
        <w:rPr>
          <w:i/>
          <w:spacing w:val="4"/>
        </w:rPr>
        <w:t>t</w:t>
      </w:r>
      <w:r w:rsidRPr="008D4099">
        <w:rPr>
          <w:i/>
          <w:spacing w:val="5"/>
        </w:rPr>
        <w:t>e</w:t>
      </w:r>
      <w:r w:rsidRPr="008D4099">
        <w:rPr>
          <w:i/>
          <w:spacing w:val="6"/>
        </w:rPr>
        <w:t>g</w:t>
      </w:r>
      <w:r w:rsidRPr="008D4099">
        <w:rPr>
          <w:i/>
          <w:spacing w:val="4"/>
        </w:rPr>
        <w:t>i</w:t>
      </w:r>
      <w:r w:rsidRPr="008D4099">
        <w:rPr>
          <w:i/>
          <w:spacing w:val="7"/>
        </w:rPr>
        <w:t>e</w:t>
      </w:r>
      <w:r w:rsidRPr="008D4099">
        <w:rPr>
          <w:i/>
        </w:rPr>
        <w:t xml:space="preserve">s </w:t>
      </w:r>
      <w:r w:rsidRPr="008D4099">
        <w:rPr>
          <w:i/>
          <w:spacing w:val="5"/>
        </w:rPr>
        <w:t>Em</w:t>
      </w:r>
      <w:r w:rsidRPr="008D4099">
        <w:rPr>
          <w:i/>
          <w:spacing w:val="6"/>
        </w:rPr>
        <w:t>a</w:t>
      </w:r>
      <w:r w:rsidRPr="008D4099">
        <w:rPr>
          <w:i/>
          <w:spacing w:val="4"/>
        </w:rPr>
        <w:t>i</w:t>
      </w:r>
      <w:r w:rsidRPr="008D4099">
        <w:rPr>
          <w:i/>
        </w:rPr>
        <w:t>l</w:t>
      </w:r>
      <w:r w:rsidRPr="008D4099">
        <w:rPr>
          <w:i/>
          <w:spacing w:val="4"/>
        </w:rPr>
        <w:t xml:space="preserve"> </w:t>
      </w:r>
      <w:r w:rsidRPr="008D4099">
        <w:rPr>
          <w:i/>
          <w:spacing w:val="5"/>
        </w:rPr>
        <w:t>m</w:t>
      </w:r>
      <w:r w:rsidRPr="008D4099">
        <w:rPr>
          <w:i/>
          <w:spacing w:val="6"/>
        </w:rPr>
        <w:t>a</w:t>
      </w:r>
      <w:r w:rsidRPr="008D4099">
        <w:rPr>
          <w:i/>
          <w:spacing w:val="4"/>
        </w:rPr>
        <w:t>r</w:t>
      </w:r>
      <w:r w:rsidRPr="008D4099">
        <w:rPr>
          <w:i/>
          <w:spacing w:val="7"/>
        </w:rPr>
        <w:t>k</w:t>
      </w:r>
      <w:r w:rsidRPr="008D4099">
        <w:rPr>
          <w:i/>
          <w:spacing w:val="5"/>
        </w:rPr>
        <w:t>e</w:t>
      </w:r>
      <w:r w:rsidRPr="008D4099">
        <w:rPr>
          <w:i/>
          <w:spacing w:val="7"/>
        </w:rPr>
        <w:t>t</w:t>
      </w:r>
      <w:r w:rsidRPr="008D4099">
        <w:rPr>
          <w:i/>
          <w:spacing w:val="4"/>
        </w:rPr>
        <w:t>i</w:t>
      </w:r>
      <w:r w:rsidRPr="008D4099">
        <w:rPr>
          <w:i/>
          <w:spacing w:val="6"/>
        </w:rPr>
        <w:t>n</w:t>
      </w:r>
      <w:r w:rsidRPr="008D4099">
        <w:rPr>
          <w:i/>
        </w:rPr>
        <w:t xml:space="preserve">g </w:t>
      </w:r>
      <w:r w:rsidRPr="008D4099">
        <w:rPr>
          <w:i/>
          <w:spacing w:val="4"/>
        </w:rPr>
        <w:t>T</w:t>
      </w:r>
      <w:r w:rsidRPr="008D4099">
        <w:rPr>
          <w:i/>
          <w:spacing w:val="5"/>
        </w:rPr>
        <w:t>e</w:t>
      </w:r>
      <w:r w:rsidRPr="008D4099">
        <w:rPr>
          <w:i/>
          <w:spacing w:val="4"/>
        </w:rPr>
        <w:t>l</w:t>
      </w:r>
      <w:r w:rsidRPr="008D4099">
        <w:rPr>
          <w:i/>
          <w:spacing w:val="5"/>
        </w:rPr>
        <w:t>e</w:t>
      </w:r>
      <w:r w:rsidRPr="008D4099">
        <w:rPr>
          <w:i/>
          <w:spacing w:val="4"/>
        </w:rPr>
        <w:t>s</w:t>
      </w:r>
      <w:r w:rsidRPr="008D4099">
        <w:rPr>
          <w:i/>
          <w:spacing w:val="6"/>
        </w:rPr>
        <w:t>a</w:t>
      </w:r>
      <w:r w:rsidRPr="008D4099">
        <w:rPr>
          <w:i/>
          <w:spacing w:val="4"/>
        </w:rPr>
        <w:t>l</w:t>
      </w:r>
      <w:r w:rsidRPr="008D4099">
        <w:rPr>
          <w:i/>
          <w:spacing w:val="7"/>
        </w:rPr>
        <w:t>e</w:t>
      </w:r>
      <w:r w:rsidRPr="008D4099">
        <w:rPr>
          <w:i/>
        </w:rPr>
        <w:t xml:space="preserve">s </w:t>
      </w:r>
      <w:r w:rsidRPr="008D4099">
        <w:rPr>
          <w:i/>
          <w:spacing w:val="4"/>
        </w:rPr>
        <w:t>C</w:t>
      </w:r>
      <w:r w:rsidRPr="008D4099">
        <w:rPr>
          <w:i/>
          <w:spacing w:val="6"/>
        </w:rPr>
        <w:t>op</w:t>
      </w:r>
      <w:r w:rsidRPr="008D4099">
        <w:rPr>
          <w:i/>
          <w:spacing w:val="5"/>
        </w:rPr>
        <w:t>y</w:t>
      </w:r>
      <w:r w:rsidRPr="008D4099">
        <w:rPr>
          <w:i/>
          <w:spacing w:val="4"/>
        </w:rPr>
        <w:t>w</w:t>
      </w:r>
      <w:r w:rsidRPr="008D4099">
        <w:rPr>
          <w:i/>
          <w:spacing w:val="6"/>
        </w:rPr>
        <w:t>r</w:t>
      </w:r>
      <w:r w:rsidRPr="008D4099">
        <w:rPr>
          <w:i/>
          <w:spacing w:val="4"/>
        </w:rPr>
        <w:t>iti</w:t>
      </w:r>
      <w:r w:rsidRPr="008D4099">
        <w:rPr>
          <w:i/>
          <w:spacing w:val="6"/>
        </w:rPr>
        <w:t>n</w:t>
      </w:r>
      <w:r w:rsidRPr="008D4099">
        <w:rPr>
          <w:i/>
        </w:rPr>
        <w:t xml:space="preserve">g </w:t>
      </w:r>
      <w:r w:rsidRPr="008D4099">
        <w:rPr>
          <w:i/>
          <w:spacing w:val="5"/>
        </w:rPr>
        <w:t>P</w:t>
      </w:r>
      <w:r w:rsidRPr="008D4099">
        <w:rPr>
          <w:i/>
          <w:spacing w:val="4"/>
        </w:rPr>
        <w:t>r</w:t>
      </w:r>
      <w:r w:rsidRPr="008D4099">
        <w:rPr>
          <w:i/>
          <w:spacing w:val="6"/>
        </w:rPr>
        <w:t>o</w:t>
      </w:r>
      <w:r w:rsidRPr="008D4099">
        <w:rPr>
          <w:i/>
          <w:spacing w:val="5"/>
        </w:rPr>
        <w:t>m</w:t>
      </w:r>
      <w:r w:rsidRPr="008D4099">
        <w:rPr>
          <w:i/>
          <w:spacing w:val="6"/>
        </w:rPr>
        <w:t>o</w:t>
      </w:r>
      <w:r w:rsidRPr="008D4099">
        <w:rPr>
          <w:i/>
          <w:spacing w:val="4"/>
        </w:rPr>
        <w:t>ti</w:t>
      </w:r>
      <w:r w:rsidRPr="008D4099">
        <w:rPr>
          <w:i/>
          <w:spacing w:val="6"/>
        </w:rPr>
        <w:t>ona</w:t>
      </w:r>
      <w:r w:rsidRPr="008D4099">
        <w:rPr>
          <w:i/>
        </w:rPr>
        <w:t>l</w:t>
      </w:r>
      <w:r w:rsidRPr="008D4099">
        <w:rPr>
          <w:i/>
          <w:spacing w:val="-1"/>
        </w:rPr>
        <w:t xml:space="preserve"> </w:t>
      </w:r>
      <w:r w:rsidRPr="008D4099">
        <w:rPr>
          <w:i/>
          <w:spacing w:val="5"/>
        </w:rPr>
        <w:t>eve</w:t>
      </w:r>
      <w:r w:rsidRPr="008D4099">
        <w:rPr>
          <w:i/>
          <w:spacing w:val="6"/>
        </w:rPr>
        <w:t>n</w:t>
      </w:r>
      <w:r w:rsidRPr="008D4099">
        <w:rPr>
          <w:i/>
          <w:spacing w:val="4"/>
        </w:rPr>
        <w:t>t</w:t>
      </w:r>
      <w:r w:rsidRPr="008D4099">
        <w:rPr>
          <w:i/>
        </w:rPr>
        <w:t>s</w:t>
      </w:r>
    </w:p>
    <w:p w14:paraId="4DF16667" w14:textId="77777777" w:rsidR="00C143DC" w:rsidRPr="008D4099" w:rsidRDefault="00C143DC">
      <w:pPr>
        <w:spacing w:line="200" w:lineRule="exact"/>
      </w:pPr>
    </w:p>
    <w:p w14:paraId="40F25ED3" w14:textId="77777777" w:rsidR="00C143DC" w:rsidRPr="008D4099" w:rsidRDefault="00C143DC">
      <w:pPr>
        <w:spacing w:line="200" w:lineRule="exact"/>
      </w:pPr>
    </w:p>
    <w:p w14:paraId="2D2CA397" w14:textId="77777777" w:rsidR="00C143DC" w:rsidRPr="008D4099" w:rsidRDefault="00C143DC">
      <w:pPr>
        <w:spacing w:before="19" w:line="260" w:lineRule="exact"/>
        <w:rPr>
          <w:sz w:val="26"/>
          <w:szCs w:val="26"/>
        </w:rPr>
      </w:pPr>
    </w:p>
    <w:p w14:paraId="248C90A7" w14:textId="77777777" w:rsidR="00C143DC" w:rsidRPr="008D4099" w:rsidRDefault="008D4099">
      <w:pPr>
        <w:spacing w:line="540" w:lineRule="auto"/>
        <w:ind w:left="113" w:right="160"/>
      </w:pPr>
      <w:r w:rsidRPr="008D4099">
        <w:rPr>
          <w:spacing w:val="9"/>
        </w:rPr>
        <w:t>P</w:t>
      </w:r>
      <w:r w:rsidRPr="008D4099">
        <w:rPr>
          <w:spacing w:val="8"/>
        </w:rPr>
        <w:t>E</w:t>
      </w:r>
      <w:r w:rsidRPr="008D4099">
        <w:rPr>
          <w:spacing w:val="9"/>
        </w:rPr>
        <w:t>R</w:t>
      </w:r>
      <w:r w:rsidRPr="008D4099">
        <w:rPr>
          <w:spacing w:val="7"/>
        </w:rPr>
        <w:t>S</w:t>
      </w:r>
      <w:r w:rsidRPr="008D4099">
        <w:rPr>
          <w:spacing w:val="10"/>
        </w:rPr>
        <w:t>ON</w:t>
      </w:r>
      <w:r w:rsidRPr="008D4099">
        <w:rPr>
          <w:spacing w:val="7"/>
        </w:rPr>
        <w:t>A</w:t>
      </w:r>
      <w:r w:rsidRPr="008D4099">
        <w:t>L</w:t>
      </w:r>
      <w:r w:rsidRPr="008D4099">
        <w:rPr>
          <w:spacing w:val="5"/>
        </w:rPr>
        <w:t xml:space="preserve"> </w:t>
      </w:r>
      <w:r w:rsidRPr="008D4099">
        <w:rPr>
          <w:spacing w:val="9"/>
        </w:rPr>
        <w:t>S</w:t>
      </w:r>
      <w:r w:rsidRPr="008D4099">
        <w:rPr>
          <w:spacing w:val="7"/>
        </w:rPr>
        <w:t>K</w:t>
      </w:r>
      <w:r w:rsidRPr="008D4099">
        <w:rPr>
          <w:spacing w:val="10"/>
        </w:rPr>
        <w:t>I</w:t>
      </w:r>
      <w:r w:rsidRPr="008D4099">
        <w:rPr>
          <w:spacing w:val="8"/>
        </w:rPr>
        <w:t>LL</w:t>
      </w:r>
      <w:r w:rsidRPr="008D4099">
        <w:t xml:space="preserve">S </w:t>
      </w:r>
      <w:r w:rsidRPr="008D4099">
        <w:rPr>
          <w:i/>
          <w:spacing w:val="4"/>
        </w:rPr>
        <w:t>W</w:t>
      </w:r>
      <w:r w:rsidRPr="008D4099">
        <w:rPr>
          <w:i/>
          <w:spacing w:val="5"/>
        </w:rPr>
        <w:t>e</w:t>
      </w:r>
      <w:r w:rsidRPr="008D4099">
        <w:rPr>
          <w:i/>
          <w:spacing w:val="4"/>
        </w:rPr>
        <w:t>l</w:t>
      </w:r>
      <w:r w:rsidRPr="008D4099">
        <w:rPr>
          <w:i/>
        </w:rPr>
        <w:t>l</w:t>
      </w:r>
      <w:r w:rsidRPr="008D4099">
        <w:rPr>
          <w:i/>
          <w:spacing w:val="5"/>
        </w:rPr>
        <w:t xml:space="preserve"> </w:t>
      </w:r>
      <w:r w:rsidRPr="008D4099">
        <w:rPr>
          <w:i/>
          <w:spacing w:val="6"/>
        </w:rPr>
        <w:t>p</w:t>
      </w:r>
      <w:r w:rsidRPr="008D4099">
        <w:rPr>
          <w:i/>
          <w:spacing w:val="4"/>
        </w:rPr>
        <w:t>r</w:t>
      </w:r>
      <w:r w:rsidRPr="008D4099">
        <w:rPr>
          <w:i/>
          <w:spacing w:val="7"/>
        </w:rPr>
        <w:t>e</w:t>
      </w:r>
      <w:r w:rsidRPr="008D4099">
        <w:rPr>
          <w:i/>
          <w:spacing w:val="4"/>
        </w:rPr>
        <w:t>s</w:t>
      </w:r>
      <w:r w:rsidRPr="008D4099">
        <w:rPr>
          <w:i/>
          <w:spacing w:val="5"/>
        </w:rPr>
        <w:t>e</w:t>
      </w:r>
      <w:r w:rsidRPr="008D4099">
        <w:rPr>
          <w:i/>
          <w:spacing w:val="6"/>
        </w:rPr>
        <w:t>n</w:t>
      </w:r>
      <w:r w:rsidRPr="008D4099">
        <w:rPr>
          <w:i/>
          <w:spacing w:val="4"/>
        </w:rPr>
        <w:t>t</w:t>
      </w:r>
      <w:r w:rsidRPr="008D4099">
        <w:rPr>
          <w:i/>
          <w:spacing w:val="5"/>
        </w:rPr>
        <w:t>e</w:t>
      </w:r>
      <w:r w:rsidRPr="008D4099">
        <w:rPr>
          <w:i/>
        </w:rPr>
        <w:t xml:space="preserve">d </w:t>
      </w:r>
      <w:r w:rsidRPr="008D4099">
        <w:rPr>
          <w:i/>
          <w:spacing w:val="5"/>
        </w:rPr>
        <w:t>Re</w:t>
      </w:r>
      <w:r w:rsidRPr="008D4099">
        <w:rPr>
          <w:i/>
          <w:spacing w:val="4"/>
        </w:rPr>
        <w:t>l</w:t>
      </w:r>
      <w:r w:rsidRPr="008D4099">
        <w:rPr>
          <w:i/>
          <w:spacing w:val="6"/>
        </w:rPr>
        <w:t>a</w:t>
      </w:r>
      <w:r w:rsidRPr="008D4099">
        <w:rPr>
          <w:i/>
          <w:spacing w:val="4"/>
        </w:rPr>
        <w:t>ti</w:t>
      </w:r>
      <w:r w:rsidRPr="008D4099">
        <w:rPr>
          <w:i/>
          <w:spacing w:val="6"/>
        </w:rPr>
        <w:t>on</w:t>
      </w:r>
      <w:r w:rsidRPr="008D4099">
        <w:rPr>
          <w:i/>
          <w:spacing w:val="4"/>
        </w:rPr>
        <w:t>s</w:t>
      </w:r>
      <w:r w:rsidRPr="008D4099">
        <w:rPr>
          <w:i/>
          <w:spacing w:val="6"/>
        </w:rPr>
        <w:t>h</w:t>
      </w:r>
      <w:r w:rsidRPr="008D4099">
        <w:rPr>
          <w:i/>
          <w:spacing w:val="4"/>
        </w:rPr>
        <w:t>i</w:t>
      </w:r>
      <w:r w:rsidRPr="008D4099">
        <w:rPr>
          <w:i/>
        </w:rPr>
        <w:t>p</w:t>
      </w:r>
      <w:r w:rsidRPr="008D4099">
        <w:rPr>
          <w:i/>
          <w:spacing w:val="1"/>
        </w:rPr>
        <w:t xml:space="preserve"> </w:t>
      </w:r>
      <w:r w:rsidRPr="008D4099">
        <w:rPr>
          <w:i/>
          <w:spacing w:val="6"/>
        </w:rPr>
        <w:t>bu</w:t>
      </w:r>
      <w:r w:rsidRPr="008D4099">
        <w:rPr>
          <w:i/>
          <w:spacing w:val="4"/>
        </w:rPr>
        <w:t>il</w:t>
      </w:r>
      <w:r w:rsidRPr="008D4099">
        <w:rPr>
          <w:i/>
          <w:spacing w:val="6"/>
        </w:rPr>
        <w:t>d</w:t>
      </w:r>
      <w:r w:rsidRPr="008D4099">
        <w:rPr>
          <w:i/>
          <w:spacing w:val="4"/>
        </w:rPr>
        <w:t>i</w:t>
      </w:r>
      <w:r w:rsidRPr="008D4099">
        <w:rPr>
          <w:i/>
          <w:spacing w:val="6"/>
        </w:rPr>
        <w:t>n</w:t>
      </w:r>
      <w:r w:rsidRPr="008D4099">
        <w:rPr>
          <w:i/>
        </w:rPr>
        <w:t xml:space="preserve">g </w:t>
      </w:r>
      <w:r w:rsidRPr="008D4099">
        <w:rPr>
          <w:i/>
          <w:spacing w:val="5"/>
        </w:rPr>
        <w:t>De</w:t>
      </w:r>
      <w:r w:rsidRPr="008D4099">
        <w:rPr>
          <w:i/>
          <w:spacing w:val="6"/>
        </w:rPr>
        <w:t>ad</w:t>
      </w:r>
      <w:r w:rsidRPr="008D4099">
        <w:rPr>
          <w:i/>
          <w:spacing w:val="4"/>
        </w:rPr>
        <w:t>li</w:t>
      </w:r>
      <w:r w:rsidRPr="008D4099">
        <w:rPr>
          <w:i/>
          <w:spacing w:val="6"/>
        </w:rPr>
        <w:t>n</w:t>
      </w:r>
      <w:r w:rsidRPr="008D4099">
        <w:rPr>
          <w:i/>
        </w:rPr>
        <w:t>e</w:t>
      </w:r>
      <w:r w:rsidRPr="008D4099">
        <w:rPr>
          <w:i/>
          <w:spacing w:val="3"/>
        </w:rPr>
        <w:t xml:space="preserve"> </w:t>
      </w:r>
      <w:r w:rsidRPr="008D4099">
        <w:rPr>
          <w:i/>
          <w:spacing w:val="4"/>
        </w:rPr>
        <w:t>l</w:t>
      </w:r>
      <w:r w:rsidRPr="008D4099">
        <w:rPr>
          <w:i/>
          <w:spacing w:val="5"/>
        </w:rPr>
        <w:t>e</w:t>
      </w:r>
      <w:r w:rsidRPr="008D4099">
        <w:rPr>
          <w:i/>
        </w:rPr>
        <w:t>d</w:t>
      </w:r>
    </w:p>
    <w:p w14:paraId="3F96245E" w14:textId="77777777" w:rsidR="00C143DC" w:rsidRPr="008D4099" w:rsidRDefault="008D4099">
      <w:pPr>
        <w:spacing w:before="22"/>
        <w:ind w:left="113"/>
      </w:pPr>
      <w:r w:rsidRPr="008D4099">
        <w:rPr>
          <w:i/>
          <w:spacing w:val="5"/>
        </w:rPr>
        <w:t>De</w:t>
      </w:r>
      <w:r w:rsidRPr="008D4099">
        <w:rPr>
          <w:i/>
          <w:spacing w:val="4"/>
        </w:rPr>
        <w:t>t</w:t>
      </w:r>
      <w:r w:rsidRPr="008D4099">
        <w:rPr>
          <w:i/>
          <w:spacing w:val="5"/>
        </w:rPr>
        <w:t>e</w:t>
      </w:r>
      <w:r w:rsidRPr="008D4099">
        <w:rPr>
          <w:i/>
          <w:spacing w:val="4"/>
        </w:rPr>
        <w:t>r</w:t>
      </w:r>
      <w:r w:rsidRPr="008D4099">
        <w:rPr>
          <w:i/>
          <w:spacing w:val="7"/>
        </w:rPr>
        <w:t>m</w:t>
      </w:r>
      <w:r w:rsidRPr="008D4099">
        <w:rPr>
          <w:i/>
          <w:spacing w:val="4"/>
        </w:rPr>
        <w:t>i</w:t>
      </w:r>
      <w:r w:rsidRPr="008D4099">
        <w:rPr>
          <w:i/>
          <w:spacing w:val="6"/>
        </w:rPr>
        <w:t>n</w:t>
      </w:r>
      <w:r w:rsidRPr="008D4099">
        <w:rPr>
          <w:i/>
          <w:spacing w:val="5"/>
        </w:rPr>
        <w:t>e</w:t>
      </w:r>
      <w:r w:rsidRPr="008D4099">
        <w:rPr>
          <w:i/>
        </w:rPr>
        <w:t>d</w:t>
      </w:r>
    </w:p>
    <w:p w14:paraId="7DFE11D9" w14:textId="77777777" w:rsidR="00C143DC" w:rsidRPr="008D4099" w:rsidRDefault="00C143DC">
      <w:pPr>
        <w:spacing w:line="100" w:lineRule="exact"/>
        <w:rPr>
          <w:sz w:val="10"/>
          <w:szCs w:val="10"/>
        </w:rPr>
      </w:pPr>
    </w:p>
    <w:p w14:paraId="16FF9AA9" w14:textId="77777777" w:rsidR="00C143DC" w:rsidRPr="008D4099" w:rsidRDefault="00C143DC">
      <w:pPr>
        <w:spacing w:line="200" w:lineRule="exact"/>
      </w:pPr>
    </w:p>
    <w:p w14:paraId="66DCFD5D" w14:textId="77777777" w:rsidR="00C143DC" w:rsidRPr="008D4099" w:rsidRDefault="008D4099">
      <w:pPr>
        <w:ind w:left="113"/>
      </w:pPr>
      <w:r w:rsidRPr="008D4099">
        <w:rPr>
          <w:i/>
          <w:spacing w:val="5"/>
        </w:rPr>
        <w:t>Am</w:t>
      </w:r>
      <w:r w:rsidRPr="008D4099">
        <w:rPr>
          <w:i/>
          <w:spacing w:val="6"/>
        </w:rPr>
        <w:t>b</w:t>
      </w:r>
      <w:r w:rsidRPr="008D4099">
        <w:rPr>
          <w:i/>
          <w:spacing w:val="4"/>
        </w:rPr>
        <w:t>iti</w:t>
      </w:r>
      <w:r w:rsidRPr="008D4099">
        <w:rPr>
          <w:i/>
          <w:spacing w:val="6"/>
        </w:rPr>
        <w:t>ou</w:t>
      </w:r>
      <w:r w:rsidRPr="008D4099">
        <w:rPr>
          <w:i/>
        </w:rPr>
        <w:t>s</w:t>
      </w:r>
    </w:p>
    <w:p w14:paraId="46F0CCED" w14:textId="77777777" w:rsidR="00C143DC" w:rsidRPr="008D4099" w:rsidRDefault="00C143DC">
      <w:pPr>
        <w:spacing w:line="200" w:lineRule="exact"/>
      </w:pPr>
    </w:p>
    <w:p w14:paraId="1EF26868" w14:textId="77777777" w:rsidR="00C143DC" w:rsidRPr="008D4099" w:rsidRDefault="00C143DC">
      <w:pPr>
        <w:spacing w:line="200" w:lineRule="exact"/>
      </w:pPr>
    </w:p>
    <w:p w14:paraId="549C1C1F" w14:textId="77777777" w:rsidR="00C143DC" w:rsidRPr="008D4099" w:rsidRDefault="00C143DC">
      <w:pPr>
        <w:spacing w:line="200" w:lineRule="exact"/>
      </w:pPr>
    </w:p>
    <w:p w14:paraId="03EFAFE6" w14:textId="77777777" w:rsidR="00C143DC" w:rsidRPr="008D4099" w:rsidRDefault="00C143DC">
      <w:pPr>
        <w:spacing w:line="200" w:lineRule="exact"/>
      </w:pPr>
    </w:p>
    <w:p w14:paraId="1D3BCDD8" w14:textId="77777777" w:rsidR="00C143DC" w:rsidRPr="008D4099" w:rsidRDefault="00C143DC">
      <w:pPr>
        <w:spacing w:line="200" w:lineRule="exact"/>
      </w:pPr>
    </w:p>
    <w:p w14:paraId="1A548F4B" w14:textId="77777777" w:rsidR="00C143DC" w:rsidRPr="008D4099" w:rsidRDefault="00C143DC">
      <w:pPr>
        <w:spacing w:line="200" w:lineRule="exact"/>
      </w:pPr>
    </w:p>
    <w:p w14:paraId="3909F016" w14:textId="77777777" w:rsidR="00C143DC" w:rsidRPr="008D4099" w:rsidRDefault="00C143DC">
      <w:pPr>
        <w:spacing w:before="11" w:line="280" w:lineRule="exact"/>
        <w:rPr>
          <w:sz w:val="28"/>
          <w:szCs w:val="28"/>
        </w:rPr>
      </w:pPr>
    </w:p>
    <w:p w14:paraId="4D4C4C8A" w14:textId="77777777" w:rsidR="00C143DC" w:rsidRPr="008D4099" w:rsidRDefault="008D4099">
      <w:pPr>
        <w:ind w:left="130" w:right="-54"/>
      </w:pPr>
      <w:r w:rsidRPr="008D4099">
        <w:rPr>
          <w:spacing w:val="11"/>
        </w:rPr>
        <w:t>P</w:t>
      </w:r>
      <w:r w:rsidRPr="008D4099">
        <w:rPr>
          <w:spacing w:val="10"/>
        </w:rPr>
        <w:t>E</w:t>
      </w:r>
      <w:r w:rsidRPr="008D4099">
        <w:rPr>
          <w:spacing w:val="9"/>
        </w:rPr>
        <w:t>RS</w:t>
      </w:r>
      <w:r w:rsidRPr="008D4099">
        <w:rPr>
          <w:spacing w:val="10"/>
        </w:rPr>
        <w:t>ON</w:t>
      </w:r>
      <w:r w:rsidRPr="008D4099">
        <w:rPr>
          <w:spacing w:val="7"/>
        </w:rPr>
        <w:t>A</w:t>
      </w:r>
      <w:r w:rsidRPr="008D4099">
        <w:t>L</w:t>
      </w:r>
      <w:r w:rsidRPr="008D4099">
        <w:rPr>
          <w:spacing w:val="8"/>
        </w:rPr>
        <w:t xml:space="preserve"> </w:t>
      </w:r>
      <w:r w:rsidRPr="008D4099">
        <w:rPr>
          <w:spacing w:val="10"/>
        </w:rPr>
        <w:t>D</w:t>
      </w:r>
      <w:r w:rsidRPr="008D4099">
        <w:rPr>
          <w:spacing w:val="8"/>
        </w:rPr>
        <w:t>E</w:t>
      </w:r>
      <w:r w:rsidRPr="008D4099">
        <w:rPr>
          <w:spacing w:val="13"/>
        </w:rPr>
        <w:t>T</w:t>
      </w:r>
      <w:r w:rsidRPr="008D4099">
        <w:rPr>
          <w:spacing w:val="7"/>
        </w:rPr>
        <w:t>A</w:t>
      </w:r>
      <w:r w:rsidRPr="008D4099">
        <w:rPr>
          <w:spacing w:val="10"/>
        </w:rPr>
        <w:t>I</w:t>
      </w:r>
      <w:r w:rsidRPr="008D4099">
        <w:rPr>
          <w:spacing w:val="8"/>
        </w:rPr>
        <w:t>L</w:t>
      </w:r>
      <w:r w:rsidRPr="008D4099">
        <w:t>S</w:t>
      </w:r>
    </w:p>
    <w:p w14:paraId="03212E17" w14:textId="77777777" w:rsidR="00C143DC" w:rsidRPr="008D4099" w:rsidRDefault="00C143DC">
      <w:pPr>
        <w:spacing w:before="3" w:line="240" w:lineRule="exact"/>
        <w:rPr>
          <w:sz w:val="24"/>
          <w:szCs w:val="24"/>
        </w:rPr>
      </w:pPr>
    </w:p>
    <w:p w14:paraId="7FB823D9" w14:textId="77777777" w:rsidR="008D4099" w:rsidRPr="008D4099" w:rsidRDefault="008D4099">
      <w:pPr>
        <w:spacing w:line="220" w:lineRule="exact"/>
        <w:ind w:left="130"/>
        <w:rPr>
          <w:rFonts w:ascii="Calibri" w:hAnsi="Calibri" w:cs="Calibri"/>
          <w:sz w:val="22"/>
          <w:szCs w:val="22"/>
        </w:rPr>
      </w:pPr>
      <w:r w:rsidRPr="008D4099">
        <w:rPr>
          <w:rFonts w:ascii="Calibri" w:hAnsi="Calibri" w:cs="Calibri"/>
          <w:sz w:val="22"/>
          <w:szCs w:val="22"/>
        </w:rPr>
        <w:t>Akaash Hartman</w:t>
      </w:r>
    </w:p>
    <w:p w14:paraId="1D51779F" w14:textId="206FE530" w:rsidR="00C143DC" w:rsidRPr="008D4099" w:rsidRDefault="008D4099">
      <w:pPr>
        <w:spacing w:line="220" w:lineRule="exact"/>
        <w:ind w:left="130"/>
      </w:pPr>
      <w:r w:rsidRPr="008D4099">
        <w:rPr>
          <w:i/>
        </w:rPr>
        <w:t>D</w:t>
      </w:r>
      <w:r w:rsidRPr="008D4099">
        <w:rPr>
          <w:i/>
          <w:spacing w:val="1"/>
        </w:rPr>
        <w:t>a</w:t>
      </w:r>
      <w:r w:rsidRPr="008D4099">
        <w:rPr>
          <w:i/>
        </w:rPr>
        <w:t>yj</w:t>
      </w:r>
      <w:r w:rsidRPr="008D4099">
        <w:rPr>
          <w:i/>
          <w:spacing w:val="1"/>
        </w:rPr>
        <w:t>o</w:t>
      </w:r>
      <w:r w:rsidRPr="008D4099">
        <w:rPr>
          <w:i/>
        </w:rPr>
        <w:t>b</w:t>
      </w:r>
      <w:r w:rsidRPr="008D4099">
        <w:rPr>
          <w:i/>
          <w:spacing w:val="-5"/>
        </w:rPr>
        <w:t xml:space="preserve"> </w:t>
      </w:r>
      <w:r w:rsidRPr="008D4099">
        <w:rPr>
          <w:i/>
        </w:rPr>
        <w:t>Ltd</w:t>
      </w:r>
    </w:p>
    <w:p w14:paraId="5966D9D7" w14:textId="77777777" w:rsidR="00C143DC" w:rsidRPr="008D4099" w:rsidRDefault="008D4099">
      <w:pPr>
        <w:ind w:left="130" w:right="768"/>
      </w:pPr>
      <w:r w:rsidRPr="008D4099">
        <w:rPr>
          <w:i/>
          <w:spacing w:val="1"/>
        </w:rPr>
        <w:t>12</w:t>
      </w:r>
      <w:r w:rsidRPr="008D4099">
        <w:rPr>
          <w:i/>
        </w:rPr>
        <w:t>0</w:t>
      </w:r>
      <w:r w:rsidRPr="008D4099">
        <w:rPr>
          <w:i/>
          <w:spacing w:val="-2"/>
        </w:rPr>
        <w:t xml:space="preserve"> </w:t>
      </w:r>
      <w:r w:rsidRPr="008D4099">
        <w:rPr>
          <w:i/>
        </w:rPr>
        <w:t>Vyse</w:t>
      </w:r>
      <w:r w:rsidRPr="008D4099">
        <w:rPr>
          <w:i/>
          <w:spacing w:val="-4"/>
        </w:rPr>
        <w:t xml:space="preserve"> </w:t>
      </w:r>
      <w:r w:rsidRPr="008D4099">
        <w:rPr>
          <w:i/>
          <w:spacing w:val="1"/>
        </w:rPr>
        <w:t>S</w:t>
      </w:r>
      <w:r w:rsidRPr="008D4099">
        <w:rPr>
          <w:i/>
        </w:rPr>
        <w:t>t</w:t>
      </w:r>
      <w:r w:rsidRPr="008D4099">
        <w:rPr>
          <w:i/>
          <w:spacing w:val="-1"/>
        </w:rPr>
        <w:t>r</w:t>
      </w:r>
      <w:r w:rsidRPr="008D4099">
        <w:rPr>
          <w:i/>
        </w:rPr>
        <w:t>e</w:t>
      </w:r>
      <w:r w:rsidRPr="008D4099">
        <w:rPr>
          <w:i/>
          <w:spacing w:val="1"/>
        </w:rPr>
        <w:t>e</w:t>
      </w:r>
      <w:r w:rsidRPr="008D4099">
        <w:rPr>
          <w:i/>
        </w:rPr>
        <w:t>t Bi</w:t>
      </w:r>
      <w:r w:rsidRPr="008D4099">
        <w:rPr>
          <w:i/>
          <w:spacing w:val="-1"/>
        </w:rPr>
        <w:t>r</w:t>
      </w:r>
      <w:r w:rsidRPr="008D4099">
        <w:rPr>
          <w:i/>
        </w:rPr>
        <w:t>mi</w:t>
      </w:r>
      <w:r w:rsidRPr="008D4099">
        <w:rPr>
          <w:i/>
          <w:spacing w:val="1"/>
        </w:rPr>
        <w:t>ngha</w:t>
      </w:r>
      <w:r w:rsidRPr="008D4099">
        <w:rPr>
          <w:i/>
        </w:rPr>
        <w:t>m B</w:t>
      </w:r>
      <w:r w:rsidRPr="008D4099">
        <w:rPr>
          <w:i/>
          <w:spacing w:val="1"/>
        </w:rPr>
        <w:t>1</w:t>
      </w:r>
      <w:r w:rsidRPr="008D4099">
        <w:rPr>
          <w:i/>
        </w:rPr>
        <w:t>8</w:t>
      </w:r>
      <w:r w:rsidRPr="008D4099">
        <w:rPr>
          <w:i/>
          <w:spacing w:val="-2"/>
        </w:rPr>
        <w:t xml:space="preserve"> </w:t>
      </w:r>
      <w:r w:rsidRPr="008D4099">
        <w:rPr>
          <w:i/>
          <w:spacing w:val="1"/>
        </w:rPr>
        <w:t>6</w:t>
      </w:r>
      <w:r w:rsidRPr="008D4099">
        <w:rPr>
          <w:i/>
          <w:spacing w:val="-1"/>
        </w:rPr>
        <w:t>N</w:t>
      </w:r>
      <w:r w:rsidRPr="008D4099">
        <w:rPr>
          <w:i/>
        </w:rPr>
        <w:t>F E</w:t>
      </w:r>
      <w:r w:rsidRPr="008D4099">
        <w:rPr>
          <w:i/>
          <w:spacing w:val="1"/>
        </w:rPr>
        <w:t>ng</w:t>
      </w:r>
      <w:r w:rsidRPr="008D4099">
        <w:rPr>
          <w:i/>
        </w:rPr>
        <w:t>l</w:t>
      </w:r>
      <w:r w:rsidRPr="008D4099">
        <w:rPr>
          <w:i/>
          <w:spacing w:val="1"/>
        </w:rPr>
        <w:t>a</w:t>
      </w:r>
      <w:r w:rsidRPr="008D4099">
        <w:rPr>
          <w:i/>
          <w:spacing w:val="-1"/>
        </w:rPr>
        <w:t>n</w:t>
      </w:r>
      <w:r w:rsidRPr="008D4099">
        <w:rPr>
          <w:i/>
          <w:spacing w:val="3"/>
        </w:rPr>
        <w:t>d</w:t>
      </w:r>
      <w:r w:rsidRPr="008D4099">
        <w:rPr>
          <w:i/>
        </w:rPr>
        <w:t>,</w:t>
      </w:r>
      <w:r w:rsidRPr="008D4099">
        <w:rPr>
          <w:i/>
          <w:spacing w:val="-6"/>
        </w:rPr>
        <w:t xml:space="preserve"> </w:t>
      </w:r>
      <w:r w:rsidRPr="008D4099">
        <w:rPr>
          <w:i/>
        </w:rPr>
        <w:t>UK</w:t>
      </w:r>
    </w:p>
    <w:p w14:paraId="59BFE718" w14:textId="77777777" w:rsidR="00C143DC" w:rsidRPr="008D4099" w:rsidRDefault="008D4099">
      <w:pPr>
        <w:ind w:left="130"/>
      </w:pPr>
      <w:r w:rsidRPr="008D4099">
        <w:rPr>
          <w:i/>
        </w:rPr>
        <w:t>T:</w:t>
      </w:r>
      <w:r w:rsidRPr="008D4099">
        <w:rPr>
          <w:i/>
          <w:spacing w:val="-1"/>
        </w:rPr>
        <w:t xml:space="preserve"> </w:t>
      </w:r>
      <w:r w:rsidRPr="008D4099">
        <w:rPr>
          <w:i/>
          <w:spacing w:val="1"/>
        </w:rPr>
        <w:t>004</w:t>
      </w:r>
      <w:r w:rsidRPr="008D4099">
        <w:rPr>
          <w:i/>
        </w:rPr>
        <w:t>4</w:t>
      </w:r>
      <w:r w:rsidRPr="008D4099">
        <w:rPr>
          <w:i/>
          <w:spacing w:val="-5"/>
        </w:rPr>
        <w:t xml:space="preserve"> </w:t>
      </w:r>
      <w:r w:rsidRPr="008D4099">
        <w:rPr>
          <w:i/>
          <w:spacing w:val="1"/>
        </w:rPr>
        <w:t>1</w:t>
      </w:r>
      <w:r w:rsidRPr="008D4099">
        <w:rPr>
          <w:i/>
          <w:spacing w:val="-1"/>
        </w:rPr>
        <w:t>2</w:t>
      </w:r>
      <w:r w:rsidRPr="008D4099">
        <w:rPr>
          <w:i/>
        </w:rPr>
        <w:t>1</w:t>
      </w:r>
      <w:r w:rsidRPr="008D4099">
        <w:rPr>
          <w:i/>
          <w:spacing w:val="-2"/>
        </w:rPr>
        <w:t xml:space="preserve"> </w:t>
      </w:r>
      <w:r w:rsidRPr="008D4099">
        <w:rPr>
          <w:i/>
          <w:spacing w:val="1"/>
        </w:rPr>
        <w:t>6</w:t>
      </w:r>
      <w:r w:rsidRPr="008D4099">
        <w:rPr>
          <w:i/>
          <w:spacing w:val="-1"/>
        </w:rPr>
        <w:t>3</w:t>
      </w:r>
      <w:r w:rsidRPr="008D4099">
        <w:rPr>
          <w:i/>
        </w:rPr>
        <w:t>8</w:t>
      </w:r>
      <w:r w:rsidRPr="008D4099">
        <w:rPr>
          <w:i/>
          <w:spacing w:val="-2"/>
        </w:rPr>
        <w:t xml:space="preserve"> </w:t>
      </w:r>
      <w:r w:rsidRPr="008D4099">
        <w:rPr>
          <w:i/>
          <w:spacing w:val="-1"/>
        </w:rPr>
        <w:t>0</w:t>
      </w:r>
      <w:r w:rsidRPr="008D4099">
        <w:rPr>
          <w:i/>
          <w:spacing w:val="1"/>
        </w:rPr>
        <w:t>02</w:t>
      </w:r>
      <w:r w:rsidRPr="008D4099">
        <w:rPr>
          <w:i/>
        </w:rPr>
        <w:t>6</w:t>
      </w:r>
    </w:p>
    <w:p w14:paraId="32116354" w14:textId="77777777" w:rsidR="00C143DC" w:rsidRPr="008D4099" w:rsidRDefault="008D4099">
      <w:pPr>
        <w:spacing w:line="220" w:lineRule="exact"/>
        <w:ind w:left="130"/>
      </w:pPr>
      <w:r w:rsidRPr="008D4099">
        <w:rPr>
          <w:i/>
        </w:rPr>
        <w:t>M:</w:t>
      </w:r>
      <w:r w:rsidRPr="008D4099">
        <w:rPr>
          <w:i/>
          <w:spacing w:val="-1"/>
        </w:rPr>
        <w:t xml:space="preserve"> </w:t>
      </w:r>
      <w:r w:rsidRPr="008D4099">
        <w:rPr>
          <w:i/>
          <w:spacing w:val="1"/>
        </w:rPr>
        <w:t>004</w:t>
      </w:r>
      <w:r w:rsidRPr="008D4099">
        <w:rPr>
          <w:i/>
        </w:rPr>
        <w:t>4</w:t>
      </w:r>
      <w:r w:rsidRPr="008D4099">
        <w:rPr>
          <w:i/>
          <w:spacing w:val="-5"/>
        </w:rPr>
        <w:t xml:space="preserve"> </w:t>
      </w:r>
      <w:r w:rsidRPr="008D4099">
        <w:rPr>
          <w:i/>
          <w:spacing w:val="1"/>
        </w:rPr>
        <w:t>12</w:t>
      </w:r>
      <w:r w:rsidRPr="008D4099">
        <w:rPr>
          <w:i/>
        </w:rPr>
        <w:t>1</w:t>
      </w:r>
      <w:r w:rsidRPr="008D4099">
        <w:rPr>
          <w:i/>
          <w:spacing w:val="-4"/>
        </w:rPr>
        <w:t xml:space="preserve"> </w:t>
      </w:r>
      <w:r w:rsidRPr="008D4099">
        <w:rPr>
          <w:i/>
          <w:spacing w:val="1"/>
        </w:rPr>
        <w:t>6</w:t>
      </w:r>
      <w:r w:rsidRPr="008D4099">
        <w:rPr>
          <w:i/>
          <w:spacing w:val="-1"/>
        </w:rPr>
        <w:t>3</w:t>
      </w:r>
      <w:r w:rsidRPr="008D4099">
        <w:rPr>
          <w:i/>
        </w:rPr>
        <w:t>8</w:t>
      </w:r>
      <w:r w:rsidRPr="008D4099">
        <w:rPr>
          <w:i/>
          <w:spacing w:val="-2"/>
        </w:rPr>
        <w:t xml:space="preserve"> </w:t>
      </w:r>
      <w:r w:rsidRPr="008D4099">
        <w:rPr>
          <w:i/>
          <w:spacing w:val="1"/>
        </w:rPr>
        <w:t>0</w:t>
      </w:r>
      <w:r w:rsidRPr="008D4099">
        <w:rPr>
          <w:i/>
          <w:spacing w:val="-1"/>
        </w:rPr>
        <w:t>0</w:t>
      </w:r>
      <w:r w:rsidRPr="008D4099">
        <w:rPr>
          <w:i/>
          <w:spacing w:val="1"/>
        </w:rPr>
        <w:t>2</w:t>
      </w:r>
      <w:r w:rsidRPr="008D4099">
        <w:rPr>
          <w:i/>
        </w:rPr>
        <w:t>6</w:t>
      </w:r>
    </w:p>
    <w:p w14:paraId="601C5EA9" w14:textId="0834D162" w:rsidR="00C143DC" w:rsidRPr="008D4099" w:rsidRDefault="008D4099">
      <w:pPr>
        <w:ind w:left="130"/>
      </w:pPr>
      <w:r w:rsidRPr="008D4099">
        <w:rPr>
          <w:i/>
        </w:rPr>
        <w:t>E:</w:t>
      </w:r>
      <w:hyperlink r:id="rId5" w:history="1">
        <w:r w:rsidRPr="008D4099">
          <w:rPr>
            <w:rStyle w:val="Hyperlink"/>
            <w:i/>
            <w:color w:val="auto"/>
          </w:rPr>
          <w:t>akaash@gmail.com</w:t>
        </w:r>
      </w:hyperlink>
    </w:p>
    <w:p w14:paraId="3B686EBC" w14:textId="77777777" w:rsidR="00C143DC" w:rsidRPr="008D4099" w:rsidRDefault="008D4099">
      <w:pPr>
        <w:spacing w:before="33"/>
      </w:pPr>
      <w:r w:rsidRPr="008D4099">
        <w:br w:type="column"/>
      </w:r>
      <w:r w:rsidRPr="008D4099">
        <w:rPr>
          <w:spacing w:val="11"/>
        </w:rPr>
        <w:t>C</w:t>
      </w:r>
      <w:r w:rsidRPr="008D4099">
        <w:rPr>
          <w:spacing w:val="10"/>
        </w:rPr>
        <w:t>A</w:t>
      </w:r>
      <w:r w:rsidRPr="008D4099">
        <w:rPr>
          <w:spacing w:val="11"/>
        </w:rPr>
        <w:t>R</w:t>
      </w:r>
      <w:r w:rsidRPr="008D4099">
        <w:rPr>
          <w:spacing w:val="13"/>
        </w:rPr>
        <w:t>EE</w:t>
      </w:r>
      <w:r w:rsidRPr="008D4099">
        <w:t>R</w:t>
      </w:r>
      <w:r w:rsidRPr="008D4099">
        <w:rPr>
          <w:spacing w:val="16"/>
        </w:rPr>
        <w:t xml:space="preserve"> </w:t>
      </w:r>
      <w:r w:rsidRPr="008D4099">
        <w:rPr>
          <w:spacing w:val="12"/>
        </w:rPr>
        <w:t>O</w:t>
      </w:r>
      <w:r w:rsidRPr="008D4099">
        <w:rPr>
          <w:spacing w:val="11"/>
        </w:rPr>
        <w:t>BJ</w:t>
      </w:r>
      <w:r w:rsidRPr="008D4099">
        <w:rPr>
          <w:spacing w:val="13"/>
        </w:rPr>
        <w:t>E</w:t>
      </w:r>
      <w:r w:rsidRPr="008D4099">
        <w:rPr>
          <w:spacing w:val="9"/>
        </w:rPr>
        <w:t>C</w:t>
      </w:r>
      <w:r w:rsidRPr="008D4099">
        <w:rPr>
          <w:spacing w:val="13"/>
        </w:rPr>
        <w:t>TI</w:t>
      </w:r>
      <w:r w:rsidRPr="008D4099">
        <w:rPr>
          <w:spacing w:val="10"/>
        </w:rPr>
        <w:t>V</w:t>
      </w:r>
      <w:r w:rsidRPr="008D4099">
        <w:t>E</w:t>
      </w:r>
    </w:p>
    <w:p w14:paraId="306CE702" w14:textId="77777777" w:rsidR="00C143DC" w:rsidRPr="008D4099" w:rsidRDefault="00C143DC">
      <w:pPr>
        <w:spacing w:before="8" w:line="100" w:lineRule="exact"/>
        <w:rPr>
          <w:sz w:val="10"/>
          <w:szCs w:val="10"/>
        </w:rPr>
      </w:pPr>
    </w:p>
    <w:p w14:paraId="5CE700DB" w14:textId="77777777" w:rsidR="00C143DC" w:rsidRPr="008D4099" w:rsidRDefault="00C143DC">
      <w:pPr>
        <w:spacing w:line="200" w:lineRule="exact"/>
      </w:pPr>
    </w:p>
    <w:p w14:paraId="2518B630" w14:textId="77777777" w:rsidR="00C143DC" w:rsidRPr="008D4099" w:rsidRDefault="008D4099">
      <w:pPr>
        <w:ind w:right="175"/>
      </w:pPr>
      <w:r w:rsidRPr="008D4099">
        <w:rPr>
          <w:spacing w:val="2"/>
        </w:rPr>
        <w:t>A</w:t>
      </w:r>
      <w:r w:rsidRPr="008D4099">
        <w:t>n</w:t>
      </w:r>
      <w:r w:rsidRPr="008D4099">
        <w:rPr>
          <w:spacing w:val="6"/>
        </w:rPr>
        <w:t xml:space="preserve"> </w:t>
      </w:r>
      <w:r w:rsidRPr="008D4099">
        <w:rPr>
          <w:spacing w:val="5"/>
        </w:rPr>
        <w:t>ar</w:t>
      </w:r>
      <w:r w:rsidRPr="008D4099">
        <w:rPr>
          <w:spacing w:val="4"/>
        </w:rPr>
        <w:t>ti</w:t>
      </w:r>
      <w:r w:rsidRPr="008D4099">
        <w:rPr>
          <w:spacing w:val="5"/>
        </w:rPr>
        <w:t>c</w:t>
      </w:r>
      <w:r w:rsidRPr="008D4099">
        <w:rPr>
          <w:spacing w:val="3"/>
        </w:rPr>
        <w:t>u</w:t>
      </w:r>
      <w:r w:rsidRPr="008D4099">
        <w:rPr>
          <w:spacing w:val="4"/>
        </w:rPr>
        <w:t>l</w:t>
      </w:r>
      <w:r w:rsidRPr="008D4099">
        <w:rPr>
          <w:spacing w:val="5"/>
        </w:rPr>
        <w:t>a</w:t>
      </w:r>
      <w:r w:rsidRPr="008D4099">
        <w:rPr>
          <w:spacing w:val="2"/>
        </w:rPr>
        <w:t>t</w:t>
      </w:r>
      <w:r w:rsidRPr="008D4099">
        <w:t>e</w:t>
      </w:r>
      <w:r w:rsidRPr="008D4099">
        <w:rPr>
          <w:spacing w:val="3"/>
        </w:rPr>
        <w:t xml:space="preserve"> </w:t>
      </w:r>
      <w:r w:rsidRPr="008D4099">
        <w:rPr>
          <w:spacing w:val="5"/>
        </w:rPr>
        <w:t>a</w:t>
      </w:r>
      <w:r w:rsidRPr="008D4099">
        <w:rPr>
          <w:spacing w:val="1"/>
        </w:rPr>
        <w:t>n</w:t>
      </w:r>
      <w:r w:rsidRPr="008D4099">
        <w:t>d</w:t>
      </w:r>
      <w:r w:rsidRPr="008D4099">
        <w:rPr>
          <w:spacing w:val="5"/>
        </w:rPr>
        <w:t xml:space="preserve"> </w:t>
      </w:r>
      <w:r w:rsidRPr="008D4099">
        <w:rPr>
          <w:spacing w:val="6"/>
        </w:rPr>
        <w:t>q</w:t>
      </w:r>
      <w:r w:rsidRPr="008D4099">
        <w:rPr>
          <w:spacing w:val="3"/>
        </w:rPr>
        <w:t>u</w:t>
      </w:r>
      <w:r w:rsidRPr="008D4099">
        <w:rPr>
          <w:spacing w:val="4"/>
        </w:rPr>
        <w:t>i</w:t>
      </w:r>
      <w:r w:rsidRPr="008D4099">
        <w:rPr>
          <w:spacing w:val="5"/>
        </w:rPr>
        <w:t>c</w:t>
      </w:r>
      <w:r w:rsidRPr="008D4099">
        <w:t>k</w:t>
      </w:r>
      <w:r w:rsidRPr="008D4099">
        <w:rPr>
          <w:spacing w:val="2"/>
        </w:rPr>
        <w:t xml:space="preserve"> </w:t>
      </w:r>
      <w:r w:rsidRPr="008D4099">
        <w:rPr>
          <w:spacing w:val="4"/>
        </w:rPr>
        <w:t>t</w:t>
      </w:r>
      <w:r w:rsidRPr="008D4099">
        <w:rPr>
          <w:spacing w:val="3"/>
        </w:rPr>
        <w:t>h</w:t>
      </w:r>
      <w:r w:rsidRPr="008D4099">
        <w:rPr>
          <w:spacing w:val="4"/>
        </w:rPr>
        <w:t>i</w:t>
      </w:r>
      <w:r w:rsidRPr="008D4099">
        <w:rPr>
          <w:spacing w:val="3"/>
        </w:rPr>
        <w:t>nk</w:t>
      </w:r>
      <w:r w:rsidRPr="008D4099">
        <w:rPr>
          <w:spacing w:val="4"/>
        </w:rPr>
        <w:t>i</w:t>
      </w:r>
      <w:r w:rsidRPr="008D4099">
        <w:rPr>
          <w:spacing w:val="3"/>
        </w:rPr>
        <w:t>n</w:t>
      </w:r>
      <w:r w:rsidRPr="008D4099">
        <w:t>g</w:t>
      </w:r>
      <w:r w:rsidRPr="008D4099">
        <w:rPr>
          <w:spacing w:val="1"/>
        </w:rPr>
        <w:t xml:space="preserve"> y</w:t>
      </w:r>
      <w:r w:rsidRPr="008D4099">
        <w:rPr>
          <w:spacing w:val="6"/>
        </w:rPr>
        <w:t>o</w:t>
      </w:r>
      <w:r w:rsidRPr="008D4099">
        <w:rPr>
          <w:spacing w:val="3"/>
        </w:rPr>
        <w:t>u</w:t>
      </w:r>
      <w:r w:rsidRPr="008D4099">
        <w:rPr>
          <w:spacing w:val="6"/>
        </w:rPr>
        <w:t>n</w:t>
      </w:r>
      <w:r w:rsidRPr="008D4099">
        <w:t>g</w:t>
      </w:r>
      <w:r w:rsidRPr="008D4099">
        <w:rPr>
          <w:spacing w:val="3"/>
        </w:rPr>
        <w:t xml:space="preserve"> </w:t>
      </w:r>
      <w:r w:rsidRPr="008D4099">
        <w:rPr>
          <w:spacing w:val="6"/>
        </w:rPr>
        <w:t>p</w:t>
      </w:r>
      <w:r w:rsidRPr="008D4099">
        <w:rPr>
          <w:spacing w:val="5"/>
        </w:rPr>
        <w:t>er</w:t>
      </w:r>
      <w:r w:rsidRPr="008D4099">
        <w:rPr>
          <w:spacing w:val="2"/>
        </w:rPr>
        <w:t>s</w:t>
      </w:r>
      <w:r w:rsidRPr="008D4099">
        <w:rPr>
          <w:spacing w:val="6"/>
        </w:rPr>
        <w:t>o</w:t>
      </w:r>
      <w:r w:rsidRPr="008D4099">
        <w:t>n</w:t>
      </w:r>
      <w:r w:rsidRPr="008D4099">
        <w:rPr>
          <w:spacing w:val="3"/>
        </w:rPr>
        <w:t xml:space="preserve"> </w:t>
      </w:r>
      <w:r w:rsidRPr="008D4099">
        <w:t>w</w:t>
      </w:r>
      <w:r w:rsidRPr="008D4099">
        <w:rPr>
          <w:spacing w:val="4"/>
        </w:rPr>
        <w:t>h</w:t>
      </w:r>
      <w:r w:rsidRPr="008D4099">
        <w:t>o</w:t>
      </w:r>
      <w:r w:rsidRPr="008D4099">
        <w:rPr>
          <w:spacing w:val="8"/>
        </w:rPr>
        <w:t xml:space="preserve"> </w:t>
      </w:r>
      <w:r w:rsidRPr="008D4099">
        <w:rPr>
          <w:spacing w:val="3"/>
        </w:rPr>
        <w:t>h</w:t>
      </w:r>
      <w:r w:rsidRPr="008D4099">
        <w:rPr>
          <w:spacing w:val="5"/>
        </w:rPr>
        <w:t>a</w:t>
      </w:r>
      <w:r w:rsidRPr="008D4099">
        <w:t>s</w:t>
      </w:r>
      <w:r w:rsidRPr="008D4099">
        <w:rPr>
          <w:spacing w:val="6"/>
        </w:rPr>
        <w:t xml:space="preserve"> </w:t>
      </w:r>
      <w:r w:rsidRPr="008D4099">
        <w:t>a</w:t>
      </w:r>
      <w:r w:rsidRPr="008D4099">
        <w:rPr>
          <w:spacing w:val="7"/>
        </w:rPr>
        <w:t xml:space="preserve"> </w:t>
      </w:r>
      <w:r w:rsidRPr="008D4099">
        <w:rPr>
          <w:spacing w:val="3"/>
        </w:rPr>
        <w:t>n</w:t>
      </w:r>
      <w:r w:rsidRPr="008D4099">
        <w:rPr>
          <w:spacing w:val="5"/>
        </w:rPr>
        <w:t>a</w:t>
      </w:r>
      <w:r w:rsidRPr="008D4099">
        <w:rPr>
          <w:spacing w:val="4"/>
        </w:rPr>
        <w:t>t</w:t>
      </w:r>
      <w:r w:rsidRPr="008D4099">
        <w:rPr>
          <w:spacing w:val="3"/>
        </w:rPr>
        <w:t>u</w:t>
      </w:r>
      <w:r w:rsidRPr="008D4099">
        <w:rPr>
          <w:spacing w:val="5"/>
        </w:rPr>
        <w:t>ra</w:t>
      </w:r>
      <w:r w:rsidRPr="008D4099">
        <w:t>l</w:t>
      </w:r>
      <w:r w:rsidRPr="008D4099">
        <w:rPr>
          <w:spacing w:val="3"/>
        </w:rPr>
        <w:t xml:space="preserve"> f</w:t>
      </w:r>
      <w:r w:rsidRPr="008D4099">
        <w:rPr>
          <w:spacing w:val="2"/>
        </w:rPr>
        <w:t>l</w:t>
      </w:r>
      <w:r w:rsidRPr="008D4099">
        <w:rPr>
          <w:spacing w:val="5"/>
        </w:rPr>
        <w:t>ar</w:t>
      </w:r>
      <w:r w:rsidRPr="008D4099">
        <w:t>e</w:t>
      </w:r>
      <w:r w:rsidRPr="008D4099">
        <w:rPr>
          <w:spacing w:val="4"/>
        </w:rPr>
        <w:t xml:space="preserve"> </w:t>
      </w:r>
      <w:r w:rsidRPr="008D4099">
        <w:rPr>
          <w:spacing w:val="3"/>
        </w:rPr>
        <w:t>fo</w:t>
      </w:r>
      <w:r w:rsidRPr="008D4099">
        <w:t>r</w:t>
      </w:r>
      <w:r w:rsidRPr="008D4099">
        <w:rPr>
          <w:spacing w:val="6"/>
        </w:rPr>
        <w:t xml:space="preserve"> b</w:t>
      </w:r>
      <w:r w:rsidRPr="008D4099">
        <w:rPr>
          <w:spacing w:val="5"/>
        </w:rPr>
        <w:t>e</w:t>
      </w:r>
      <w:r w:rsidRPr="008D4099">
        <w:rPr>
          <w:spacing w:val="4"/>
        </w:rPr>
        <w:t>i</w:t>
      </w:r>
      <w:r w:rsidRPr="008D4099">
        <w:rPr>
          <w:spacing w:val="3"/>
        </w:rPr>
        <w:t>n</w:t>
      </w:r>
      <w:r w:rsidRPr="008D4099">
        <w:t xml:space="preserve">g </w:t>
      </w:r>
      <w:r w:rsidRPr="008D4099">
        <w:rPr>
          <w:spacing w:val="5"/>
        </w:rPr>
        <w:t>a</w:t>
      </w:r>
      <w:r w:rsidRPr="008D4099">
        <w:rPr>
          <w:spacing w:val="6"/>
        </w:rPr>
        <w:t>b</w:t>
      </w:r>
      <w:r w:rsidRPr="008D4099">
        <w:rPr>
          <w:spacing w:val="2"/>
        </w:rPr>
        <w:t>l</w:t>
      </w:r>
      <w:r w:rsidRPr="008D4099">
        <w:t>e</w:t>
      </w:r>
      <w:r w:rsidRPr="008D4099">
        <w:rPr>
          <w:spacing w:val="7"/>
        </w:rPr>
        <w:t xml:space="preserve"> </w:t>
      </w:r>
      <w:r w:rsidRPr="008D4099">
        <w:rPr>
          <w:spacing w:val="2"/>
        </w:rPr>
        <w:t>t</w:t>
      </w:r>
      <w:r w:rsidRPr="008D4099">
        <w:t>o</w:t>
      </w:r>
      <w:r w:rsidRPr="008D4099">
        <w:rPr>
          <w:spacing w:val="6"/>
        </w:rPr>
        <w:t xml:space="preserve"> </w:t>
      </w:r>
      <w:r w:rsidRPr="008D4099">
        <w:rPr>
          <w:spacing w:val="5"/>
        </w:rPr>
        <w:t>c</w:t>
      </w:r>
      <w:r w:rsidRPr="008D4099">
        <w:rPr>
          <w:spacing w:val="7"/>
        </w:rPr>
        <w:t>o</w:t>
      </w:r>
      <w:r w:rsidRPr="008D4099">
        <w:rPr>
          <w:spacing w:val="3"/>
        </w:rPr>
        <w:t>m</w:t>
      </w:r>
      <w:r w:rsidRPr="008D4099">
        <w:rPr>
          <w:spacing w:val="1"/>
        </w:rPr>
        <w:t>m</w:t>
      </w:r>
      <w:r w:rsidRPr="008D4099">
        <w:rPr>
          <w:spacing w:val="3"/>
        </w:rPr>
        <w:t>un</w:t>
      </w:r>
      <w:r w:rsidRPr="008D4099">
        <w:rPr>
          <w:spacing w:val="4"/>
        </w:rPr>
        <w:t>i</w:t>
      </w:r>
      <w:r w:rsidRPr="008D4099">
        <w:rPr>
          <w:spacing w:val="5"/>
        </w:rPr>
        <w:t>ca</w:t>
      </w:r>
      <w:r w:rsidRPr="008D4099">
        <w:rPr>
          <w:spacing w:val="4"/>
        </w:rPr>
        <w:t>t</w:t>
      </w:r>
      <w:r w:rsidRPr="008D4099">
        <w:t>e</w:t>
      </w:r>
      <w:r w:rsidRPr="008D4099">
        <w:rPr>
          <w:spacing w:val="-1"/>
        </w:rPr>
        <w:t xml:space="preserve"> </w:t>
      </w:r>
      <w:r w:rsidRPr="008D4099">
        <w:rPr>
          <w:spacing w:val="5"/>
        </w:rPr>
        <w:t>a</w:t>
      </w:r>
      <w:r w:rsidRPr="008D4099">
        <w:rPr>
          <w:spacing w:val="3"/>
        </w:rPr>
        <w:t>n</w:t>
      </w:r>
      <w:r w:rsidRPr="008D4099">
        <w:t>d</w:t>
      </w:r>
      <w:r w:rsidRPr="008D4099">
        <w:rPr>
          <w:spacing w:val="5"/>
        </w:rPr>
        <w:t xml:space="preserve"> </w:t>
      </w:r>
      <w:r w:rsidRPr="008D4099">
        <w:rPr>
          <w:spacing w:val="6"/>
        </w:rPr>
        <w:t>b</w:t>
      </w:r>
      <w:r w:rsidRPr="008D4099">
        <w:rPr>
          <w:spacing w:val="3"/>
        </w:rPr>
        <w:t>u</w:t>
      </w:r>
      <w:r w:rsidRPr="008D4099">
        <w:rPr>
          <w:spacing w:val="2"/>
        </w:rPr>
        <w:t>i</w:t>
      </w:r>
      <w:r w:rsidRPr="008D4099">
        <w:rPr>
          <w:spacing w:val="4"/>
        </w:rPr>
        <w:t>l</w:t>
      </w:r>
      <w:r w:rsidRPr="008D4099">
        <w:t>d</w:t>
      </w:r>
      <w:r w:rsidRPr="008D4099">
        <w:rPr>
          <w:spacing w:val="4"/>
        </w:rPr>
        <w:t xml:space="preserve"> </w:t>
      </w:r>
      <w:r w:rsidRPr="008D4099">
        <w:rPr>
          <w:spacing w:val="5"/>
        </w:rPr>
        <w:t>re</w:t>
      </w:r>
      <w:r w:rsidRPr="008D4099">
        <w:rPr>
          <w:spacing w:val="2"/>
        </w:rPr>
        <w:t>l</w:t>
      </w:r>
      <w:r w:rsidRPr="008D4099">
        <w:rPr>
          <w:spacing w:val="5"/>
        </w:rPr>
        <w:t>a</w:t>
      </w:r>
      <w:r w:rsidRPr="008D4099">
        <w:rPr>
          <w:spacing w:val="4"/>
        </w:rPr>
        <w:t>t</w:t>
      </w:r>
      <w:r w:rsidRPr="008D4099">
        <w:rPr>
          <w:spacing w:val="2"/>
        </w:rPr>
        <w:t>i</w:t>
      </w:r>
      <w:r w:rsidRPr="008D4099">
        <w:rPr>
          <w:spacing w:val="6"/>
        </w:rPr>
        <w:t>o</w:t>
      </w:r>
      <w:r w:rsidRPr="008D4099">
        <w:rPr>
          <w:spacing w:val="3"/>
        </w:rPr>
        <w:t>n</w:t>
      </w:r>
      <w:r w:rsidRPr="008D4099">
        <w:rPr>
          <w:spacing w:val="4"/>
        </w:rPr>
        <w:t>s</w:t>
      </w:r>
      <w:r w:rsidRPr="008D4099">
        <w:rPr>
          <w:spacing w:val="3"/>
        </w:rPr>
        <w:t>h</w:t>
      </w:r>
      <w:r w:rsidRPr="008D4099">
        <w:rPr>
          <w:spacing w:val="4"/>
        </w:rPr>
        <w:t>i</w:t>
      </w:r>
      <w:r w:rsidRPr="008D4099">
        <w:rPr>
          <w:spacing w:val="6"/>
        </w:rPr>
        <w:t>p</w:t>
      </w:r>
      <w:r w:rsidRPr="008D4099">
        <w:t>s</w:t>
      </w:r>
      <w:r w:rsidRPr="008D4099">
        <w:rPr>
          <w:spacing w:val="-1"/>
        </w:rPr>
        <w:t xml:space="preserve"> </w:t>
      </w:r>
      <w:r w:rsidRPr="008D4099">
        <w:t>w</w:t>
      </w:r>
      <w:r w:rsidRPr="008D4099">
        <w:rPr>
          <w:spacing w:val="5"/>
        </w:rPr>
        <w:t>i</w:t>
      </w:r>
      <w:r w:rsidRPr="008D4099">
        <w:rPr>
          <w:spacing w:val="4"/>
        </w:rPr>
        <w:t>t</w:t>
      </w:r>
      <w:r w:rsidRPr="008D4099">
        <w:t>h</w:t>
      </w:r>
      <w:r w:rsidRPr="008D4099">
        <w:rPr>
          <w:spacing w:val="4"/>
        </w:rPr>
        <w:t xml:space="preserve"> </w:t>
      </w:r>
      <w:r w:rsidRPr="008D4099">
        <w:rPr>
          <w:spacing w:val="6"/>
        </w:rPr>
        <w:t>po</w:t>
      </w:r>
      <w:r w:rsidRPr="008D4099">
        <w:rPr>
          <w:spacing w:val="2"/>
        </w:rPr>
        <w:t>t</w:t>
      </w:r>
      <w:r w:rsidRPr="008D4099">
        <w:rPr>
          <w:spacing w:val="5"/>
        </w:rPr>
        <w:t>e</w:t>
      </w:r>
      <w:r w:rsidRPr="008D4099">
        <w:rPr>
          <w:spacing w:val="3"/>
        </w:rPr>
        <w:t>n</w:t>
      </w:r>
      <w:r w:rsidRPr="008D4099">
        <w:rPr>
          <w:spacing w:val="4"/>
        </w:rPr>
        <w:t>ti</w:t>
      </w:r>
      <w:r w:rsidRPr="008D4099">
        <w:rPr>
          <w:spacing w:val="3"/>
        </w:rPr>
        <w:t>a</w:t>
      </w:r>
      <w:r w:rsidRPr="008D4099">
        <w:t>l</w:t>
      </w:r>
      <w:r w:rsidRPr="008D4099">
        <w:rPr>
          <w:spacing w:val="2"/>
        </w:rPr>
        <w:t xml:space="preserve"> </w:t>
      </w:r>
      <w:r w:rsidRPr="008D4099">
        <w:rPr>
          <w:spacing w:val="5"/>
        </w:rPr>
        <w:t>c</w:t>
      </w:r>
      <w:r w:rsidRPr="008D4099">
        <w:rPr>
          <w:spacing w:val="4"/>
        </w:rPr>
        <w:t>l</w:t>
      </w:r>
      <w:r w:rsidRPr="008D4099">
        <w:rPr>
          <w:spacing w:val="2"/>
        </w:rPr>
        <w:t>i</w:t>
      </w:r>
      <w:r w:rsidRPr="008D4099">
        <w:rPr>
          <w:spacing w:val="5"/>
        </w:rPr>
        <w:t>e</w:t>
      </w:r>
      <w:r w:rsidRPr="008D4099">
        <w:rPr>
          <w:spacing w:val="3"/>
        </w:rPr>
        <w:t>n</w:t>
      </w:r>
      <w:r w:rsidRPr="008D4099">
        <w:rPr>
          <w:spacing w:val="4"/>
        </w:rPr>
        <w:t>ts</w:t>
      </w:r>
      <w:r w:rsidRPr="008D4099">
        <w:t>.</w:t>
      </w:r>
      <w:r w:rsidRPr="008D4099">
        <w:rPr>
          <w:spacing w:val="4"/>
        </w:rPr>
        <w:t xml:space="preserve"> C</w:t>
      </w:r>
      <w:r w:rsidRPr="008D4099">
        <w:rPr>
          <w:spacing w:val="3"/>
        </w:rPr>
        <w:t>hr</w:t>
      </w:r>
      <w:r w:rsidRPr="008D4099">
        <w:rPr>
          <w:spacing w:val="4"/>
        </w:rPr>
        <w:t>isti</w:t>
      </w:r>
      <w:r w:rsidRPr="008D4099">
        <w:rPr>
          <w:spacing w:val="3"/>
        </w:rPr>
        <w:t>n</w:t>
      </w:r>
      <w:r w:rsidRPr="008D4099">
        <w:t>e</w:t>
      </w:r>
      <w:r w:rsidRPr="008D4099">
        <w:rPr>
          <w:spacing w:val="1"/>
        </w:rPr>
        <w:t xml:space="preserve"> </w:t>
      </w:r>
      <w:r w:rsidRPr="008D4099">
        <w:rPr>
          <w:spacing w:val="4"/>
        </w:rPr>
        <w:t>i</w:t>
      </w:r>
      <w:r w:rsidRPr="008D4099">
        <w:t xml:space="preserve">s </w:t>
      </w:r>
      <w:r w:rsidRPr="008D4099">
        <w:rPr>
          <w:spacing w:val="5"/>
        </w:rPr>
        <w:t>cr</w:t>
      </w:r>
      <w:r w:rsidRPr="008D4099">
        <w:rPr>
          <w:spacing w:val="3"/>
        </w:rPr>
        <w:t>e</w:t>
      </w:r>
      <w:r w:rsidRPr="008D4099">
        <w:rPr>
          <w:spacing w:val="5"/>
        </w:rPr>
        <w:t>a</w:t>
      </w:r>
      <w:r w:rsidRPr="008D4099">
        <w:rPr>
          <w:spacing w:val="4"/>
        </w:rPr>
        <w:t>ti</w:t>
      </w:r>
      <w:r w:rsidRPr="008D4099">
        <w:rPr>
          <w:spacing w:val="3"/>
        </w:rPr>
        <w:t>v</w:t>
      </w:r>
      <w:r w:rsidRPr="008D4099">
        <w:rPr>
          <w:spacing w:val="5"/>
        </w:rPr>
        <w:t>e</w:t>
      </w:r>
      <w:r w:rsidRPr="008D4099">
        <w:t>,</w:t>
      </w:r>
      <w:r w:rsidRPr="008D4099">
        <w:rPr>
          <w:spacing w:val="1"/>
        </w:rPr>
        <w:t xml:space="preserve"> </w:t>
      </w:r>
      <w:r w:rsidRPr="008D4099">
        <w:rPr>
          <w:spacing w:val="4"/>
        </w:rPr>
        <w:t>i</w:t>
      </w:r>
      <w:r w:rsidRPr="008D4099">
        <w:rPr>
          <w:spacing w:val="3"/>
        </w:rPr>
        <w:t>nn</w:t>
      </w:r>
      <w:r w:rsidRPr="008D4099">
        <w:rPr>
          <w:spacing w:val="6"/>
        </w:rPr>
        <w:t>o</w:t>
      </w:r>
      <w:r w:rsidRPr="008D4099">
        <w:rPr>
          <w:spacing w:val="3"/>
        </w:rPr>
        <w:t>v</w:t>
      </w:r>
      <w:r w:rsidRPr="008D4099">
        <w:rPr>
          <w:spacing w:val="5"/>
        </w:rPr>
        <w:t>a</w:t>
      </w:r>
      <w:r w:rsidRPr="008D4099">
        <w:rPr>
          <w:spacing w:val="2"/>
        </w:rPr>
        <w:t>t</w:t>
      </w:r>
      <w:r w:rsidRPr="008D4099">
        <w:rPr>
          <w:spacing w:val="4"/>
        </w:rPr>
        <w:t>i</w:t>
      </w:r>
      <w:r w:rsidRPr="008D4099">
        <w:rPr>
          <w:spacing w:val="3"/>
        </w:rPr>
        <w:t>v</w:t>
      </w:r>
      <w:r w:rsidRPr="008D4099">
        <w:t>e</w:t>
      </w:r>
      <w:r w:rsidRPr="008D4099">
        <w:rPr>
          <w:spacing w:val="2"/>
        </w:rPr>
        <w:t xml:space="preserve"> </w:t>
      </w:r>
      <w:r w:rsidRPr="008D4099">
        <w:rPr>
          <w:spacing w:val="5"/>
        </w:rPr>
        <w:t>a</w:t>
      </w:r>
      <w:r w:rsidRPr="008D4099">
        <w:rPr>
          <w:spacing w:val="1"/>
        </w:rPr>
        <w:t>n</w:t>
      </w:r>
      <w:r w:rsidRPr="008D4099">
        <w:t>d</w:t>
      </w:r>
      <w:r w:rsidRPr="008D4099">
        <w:rPr>
          <w:spacing w:val="8"/>
        </w:rPr>
        <w:t xml:space="preserve"> </w:t>
      </w:r>
      <w:r w:rsidRPr="008D4099">
        <w:t>w</w:t>
      </w:r>
      <w:r w:rsidRPr="008D4099">
        <w:rPr>
          <w:spacing w:val="5"/>
        </w:rPr>
        <w:t>i</w:t>
      </w:r>
      <w:r w:rsidRPr="008D4099">
        <w:rPr>
          <w:spacing w:val="4"/>
        </w:rPr>
        <w:t>lli</w:t>
      </w:r>
      <w:r w:rsidRPr="008D4099">
        <w:rPr>
          <w:spacing w:val="3"/>
        </w:rPr>
        <w:t>n</w:t>
      </w:r>
      <w:r w:rsidRPr="008D4099">
        <w:t>g</w:t>
      </w:r>
      <w:r w:rsidRPr="008D4099">
        <w:rPr>
          <w:spacing w:val="2"/>
        </w:rPr>
        <w:t xml:space="preserve"> </w:t>
      </w:r>
      <w:r w:rsidRPr="008D4099">
        <w:rPr>
          <w:spacing w:val="4"/>
        </w:rPr>
        <w:t>t</w:t>
      </w:r>
      <w:r w:rsidRPr="008D4099">
        <w:t>o</w:t>
      </w:r>
      <w:r w:rsidRPr="008D4099">
        <w:rPr>
          <w:spacing w:val="6"/>
        </w:rPr>
        <w:t xml:space="preserve"> </w:t>
      </w:r>
      <w:r w:rsidRPr="008D4099">
        <w:rPr>
          <w:spacing w:val="5"/>
        </w:rPr>
        <w:t>c</w:t>
      </w:r>
      <w:r w:rsidRPr="008D4099">
        <w:rPr>
          <w:spacing w:val="6"/>
        </w:rPr>
        <w:t>o</w:t>
      </w:r>
      <w:r w:rsidRPr="008D4099">
        <w:rPr>
          <w:spacing w:val="3"/>
        </w:rPr>
        <w:t>n</w:t>
      </w:r>
      <w:r w:rsidRPr="008D4099">
        <w:rPr>
          <w:spacing w:val="2"/>
        </w:rPr>
        <w:t>t</w:t>
      </w:r>
      <w:r w:rsidRPr="008D4099">
        <w:rPr>
          <w:spacing w:val="5"/>
        </w:rPr>
        <w:t>r</w:t>
      </w:r>
      <w:r w:rsidRPr="008D4099">
        <w:rPr>
          <w:spacing w:val="4"/>
        </w:rPr>
        <w:t>i</w:t>
      </w:r>
      <w:r w:rsidRPr="008D4099">
        <w:rPr>
          <w:spacing w:val="6"/>
        </w:rPr>
        <w:t>b</w:t>
      </w:r>
      <w:r w:rsidRPr="008D4099">
        <w:rPr>
          <w:spacing w:val="3"/>
        </w:rPr>
        <w:t>u</w:t>
      </w:r>
      <w:r w:rsidRPr="008D4099">
        <w:rPr>
          <w:spacing w:val="2"/>
        </w:rPr>
        <w:t>t</w:t>
      </w:r>
      <w:r w:rsidRPr="008D4099">
        <w:t>e</w:t>
      </w:r>
      <w:r w:rsidRPr="008D4099">
        <w:rPr>
          <w:spacing w:val="2"/>
        </w:rPr>
        <w:t xml:space="preserve"> i</w:t>
      </w:r>
      <w:r w:rsidRPr="008D4099">
        <w:rPr>
          <w:spacing w:val="6"/>
        </w:rPr>
        <w:t>d</w:t>
      </w:r>
      <w:r w:rsidRPr="008D4099">
        <w:rPr>
          <w:spacing w:val="3"/>
        </w:rPr>
        <w:t>e</w:t>
      </w:r>
      <w:r w:rsidRPr="008D4099">
        <w:rPr>
          <w:spacing w:val="5"/>
        </w:rPr>
        <w:t>a</w:t>
      </w:r>
      <w:r w:rsidRPr="008D4099">
        <w:t>s</w:t>
      </w:r>
      <w:r w:rsidRPr="008D4099">
        <w:rPr>
          <w:spacing w:val="5"/>
        </w:rPr>
        <w:t xml:space="preserve"> a</w:t>
      </w:r>
      <w:r w:rsidRPr="008D4099">
        <w:rPr>
          <w:spacing w:val="1"/>
        </w:rPr>
        <w:t>n</w:t>
      </w:r>
      <w:r w:rsidRPr="008D4099">
        <w:t>d</w:t>
      </w:r>
      <w:r w:rsidRPr="008D4099">
        <w:rPr>
          <w:spacing w:val="5"/>
        </w:rPr>
        <w:t xml:space="preserve"> </w:t>
      </w:r>
      <w:r w:rsidRPr="008D4099">
        <w:rPr>
          <w:spacing w:val="6"/>
        </w:rPr>
        <w:t>p</w:t>
      </w:r>
      <w:r w:rsidRPr="008D4099">
        <w:rPr>
          <w:spacing w:val="3"/>
        </w:rPr>
        <w:t>r</w:t>
      </w:r>
      <w:r w:rsidRPr="008D4099">
        <w:rPr>
          <w:spacing w:val="6"/>
        </w:rPr>
        <w:t>o</w:t>
      </w:r>
      <w:r w:rsidRPr="008D4099">
        <w:rPr>
          <w:spacing w:val="3"/>
        </w:rPr>
        <w:t>f</w:t>
      </w:r>
      <w:r w:rsidRPr="008D4099">
        <w:rPr>
          <w:spacing w:val="5"/>
        </w:rPr>
        <w:t>e</w:t>
      </w:r>
      <w:r w:rsidRPr="008D4099">
        <w:rPr>
          <w:spacing w:val="4"/>
        </w:rPr>
        <w:t>ssi</w:t>
      </w:r>
      <w:r w:rsidRPr="008D4099">
        <w:rPr>
          <w:spacing w:val="6"/>
        </w:rPr>
        <w:t>o</w:t>
      </w:r>
      <w:r w:rsidRPr="008D4099">
        <w:rPr>
          <w:spacing w:val="3"/>
        </w:rPr>
        <w:t>n</w:t>
      </w:r>
      <w:r w:rsidRPr="008D4099">
        <w:rPr>
          <w:spacing w:val="5"/>
        </w:rPr>
        <w:t>a</w:t>
      </w:r>
      <w:r w:rsidRPr="008D4099">
        <w:t>l</w:t>
      </w:r>
      <w:r w:rsidRPr="008D4099">
        <w:rPr>
          <w:spacing w:val="-5"/>
        </w:rPr>
        <w:t xml:space="preserve"> </w:t>
      </w:r>
      <w:r w:rsidRPr="008D4099">
        <w:rPr>
          <w:spacing w:val="6"/>
        </w:rPr>
        <w:t>op</w:t>
      </w:r>
      <w:r w:rsidRPr="008D4099">
        <w:rPr>
          <w:spacing w:val="4"/>
        </w:rPr>
        <w:t>i</w:t>
      </w:r>
      <w:r w:rsidRPr="008D4099">
        <w:rPr>
          <w:spacing w:val="3"/>
        </w:rPr>
        <w:t>n</w:t>
      </w:r>
      <w:r w:rsidRPr="008D4099">
        <w:rPr>
          <w:spacing w:val="2"/>
        </w:rPr>
        <w:t>i</w:t>
      </w:r>
      <w:r w:rsidRPr="008D4099">
        <w:rPr>
          <w:spacing w:val="6"/>
        </w:rPr>
        <w:t>o</w:t>
      </w:r>
      <w:r w:rsidRPr="008D4099">
        <w:t>n</w:t>
      </w:r>
      <w:r w:rsidRPr="008D4099">
        <w:rPr>
          <w:spacing w:val="2"/>
        </w:rPr>
        <w:t xml:space="preserve"> t</w:t>
      </w:r>
      <w:r w:rsidRPr="008D4099">
        <w:t xml:space="preserve">o </w:t>
      </w:r>
      <w:r w:rsidRPr="008D4099">
        <w:rPr>
          <w:spacing w:val="5"/>
        </w:rPr>
        <w:t>a</w:t>
      </w:r>
      <w:r w:rsidRPr="008D4099">
        <w:rPr>
          <w:spacing w:val="3"/>
        </w:rPr>
        <w:t>n</w:t>
      </w:r>
      <w:r w:rsidRPr="008D4099">
        <w:t>y</w:t>
      </w:r>
      <w:r w:rsidRPr="008D4099">
        <w:rPr>
          <w:spacing w:val="6"/>
        </w:rPr>
        <w:t xml:space="preserve"> p</w:t>
      </w:r>
      <w:r w:rsidRPr="008D4099">
        <w:rPr>
          <w:spacing w:val="5"/>
        </w:rPr>
        <w:t>r</w:t>
      </w:r>
      <w:r w:rsidRPr="008D4099">
        <w:rPr>
          <w:spacing w:val="3"/>
        </w:rPr>
        <w:t>o</w:t>
      </w:r>
      <w:r w:rsidRPr="008D4099">
        <w:rPr>
          <w:spacing w:val="4"/>
        </w:rPr>
        <w:t>j</w:t>
      </w:r>
      <w:r w:rsidRPr="008D4099">
        <w:rPr>
          <w:spacing w:val="5"/>
        </w:rPr>
        <w:t>ec</w:t>
      </w:r>
      <w:r w:rsidRPr="008D4099">
        <w:rPr>
          <w:spacing w:val="2"/>
        </w:rPr>
        <w:t>t</w:t>
      </w:r>
      <w:r w:rsidRPr="008D4099">
        <w:t>.</w:t>
      </w:r>
      <w:r w:rsidRPr="008D4099">
        <w:rPr>
          <w:spacing w:val="4"/>
        </w:rPr>
        <w:t xml:space="preserve"> S</w:t>
      </w:r>
      <w:r w:rsidRPr="008D4099">
        <w:rPr>
          <w:spacing w:val="3"/>
        </w:rPr>
        <w:t>h</w:t>
      </w:r>
      <w:r w:rsidRPr="008D4099">
        <w:t>e</w:t>
      </w:r>
      <w:r w:rsidRPr="008D4099">
        <w:rPr>
          <w:spacing w:val="5"/>
        </w:rPr>
        <w:t xml:space="preserve"> </w:t>
      </w:r>
      <w:r w:rsidRPr="008D4099">
        <w:rPr>
          <w:spacing w:val="4"/>
        </w:rPr>
        <w:t>i</w:t>
      </w:r>
      <w:r w:rsidRPr="008D4099">
        <w:t>s</w:t>
      </w:r>
      <w:r w:rsidRPr="008D4099">
        <w:rPr>
          <w:spacing w:val="8"/>
        </w:rPr>
        <w:t xml:space="preserve"> </w:t>
      </w:r>
      <w:r w:rsidRPr="008D4099">
        <w:rPr>
          <w:spacing w:val="1"/>
        </w:rPr>
        <w:t>m</w:t>
      </w:r>
      <w:r w:rsidRPr="008D4099">
        <w:rPr>
          <w:spacing w:val="6"/>
        </w:rPr>
        <w:t>o</w:t>
      </w:r>
      <w:r w:rsidRPr="008D4099">
        <w:rPr>
          <w:spacing w:val="5"/>
        </w:rPr>
        <w:t>r</w:t>
      </w:r>
      <w:r w:rsidRPr="008D4099">
        <w:t>e</w:t>
      </w:r>
      <w:r w:rsidRPr="008D4099">
        <w:rPr>
          <w:spacing w:val="4"/>
        </w:rPr>
        <w:t xml:space="preserve"> t</w:t>
      </w:r>
      <w:r w:rsidRPr="008D4099">
        <w:rPr>
          <w:spacing w:val="3"/>
        </w:rPr>
        <w:t>h</w:t>
      </w:r>
      <w:r w:rsidRPr="008D4099">
        <w:rPr>
          <w:spacing w:val="5"/>
        </w:rPr>
        <w:t>a</w:t>
      </w:r>
      <w:r w:rsidRPr="008D4099">
        <w:t>n</w:t>
      </w:r>
      <w:r w:rsidRPr="008D4099">
        <w:rPr>
          <w:spacing w:val="3"/>
        </w:rPr>
        <w:t xml:space="preserve"> a</w:t>
      </w:r>
      <w:r w:rsidRPr="008D4099">
        <w:rPr>
          <w:spacing w:val="6"/>
        </w:rPr>
        <w:t>b</w:t>
      </w:r>
      <w:r w:rsidRPr="008D4099">
        <w:rPr>
          <w:spacing w:val="4"/>
        </w:rPr>
        <w:t>l</w:t>
      </w:r>
      <w:r w:rsidRPr="008D4099">
        <w:t>e</w:t>
      </w:r>
      <w:r w:rsidRPr="008D4099">
        <w:rPr>
          <w:spacing w:val="5"/>
        </w:rPr>
        <w:t xml:space="preserve"> </w:t>
      </w:r>
      <w:r w:rsidRPr="008D4099">
        <w:rPr>
          <w:spacing w:val="4"/>
        </w:rPr>
        <w:t>t</w:t>
      </w:r>
      <w:r w:rsidRPr="008D4099">
        <w:t>o</w:t>
      </w:r>
      <w:r w:rsidRPr="008D4099">
        <w:rPr>
          <w:spacing w:val="6"/>
        </w:rPr>
        <w:t xml:space="preserve"> </w:t>
      </w:r>
      <w:r w:rsidRPr="008D4099">
        <w:rPr>
          <w:spacing w:val="5"/>
        </w:rPr>
        <w:t>a</w:t>
      </w:r>
      <w:r w:rsidRPr="008D4099">
        <w:rPr>
          <w:spacing w:val="2"/>
        </w:rPr>
        <w:t>i</w:t>
      </w:r>
      <w:r w:rsidRPr="008D4099">
        <w:t>d</w:t>
      </w:r>
      <w:r w:rsidRPr="008D4099">
        <w:rPr>
          <w:spacing w:val="6"/>
        </w:rPr>
        <w:t xml:space="preserve"> </w:t>
      </w:r>
      <w:r w:rsidRPr="008D4099">
        <w:rPr>
          <w:spacing w:val="4"/>
        </w:rPr>
        <w:t>s</w:t>
      </w:r>
      <w:r w:rsidRPr="008D4099">
        <w:rPr>
          <w:spacing w:val="5"/>
        </w:rPr>
        <w:t>e</w:t>
      </w:r>
      <w:r w:rsidRPr="008D4099">
        <w:rPr>
          <w:spacing w:val="3"/>
        </w:rPr>
        <w:t>n</w:t>
      </w:r>
      <w:r w:rsidRPr="008D4099">
        <w:rPr>
          <w:spacing w:val="4"/>
        </w:rPr>
        <w:t>i</w:t>
      </w:r>
      <w:r w:rsidRPr="008D4099">
        <w:rPr>
          <w:spacing w:val="3"/>
        </w:rPr>
        <w:t>o</w:t>
      </w:r>
      <w:r w:rsidRPr="008D4099">
        <w:t>r</w:t>
      </w:r>
      <w:r w:rsidRPr="008D4099">
        <w:rPr>
          <w:spacing w:val="5"/>
        </w:rPr>
        <w:t xml:space="preserve"> </w:t>
      </w:r>
      <w:r w:rsidRPr="008D4099">
        <w:rPr>
          <w:spacing w:val="1"/>
        </w:rPr>
        <w:t>m</w:t>
      </w:r>
      <w:r w:rsidRPr="008D4099">
        <w:rPr>
          <w:spacing w:val="5"/>
        </w:rPr>
        <w:t>ar</w:t>
      </w:r>
      <w:r w:rsidRPr="008D4099">
        <w:rPr>
          <w:spacing w:val="3"/>
        </w:rPr>
        <w:t>k</w:t>
      </w:r>
      <w:r w:rsidRPr="008D4099">
        <w:rPr>
          <w:spacing w:val="5"/>
        </w:rPr>
        <w:t>e</w:t>
      </w:r>
      <w:r w:rsidRPr="008D4099">
        <w:rPr>
          <w:spacing w:val="4"/>
        </w:rPr>
        <w:t>ti</w:t>
      </w:r>
      <w:r w:rsidRPr="008D4099">
        <w:rPr>
          <w:spacing w:val="3"/>
        </w:rPr>
        <w:t>n</w:t>
      </w:r>
      <w:r w:rsidRPr="008D4099">
        <w:t>g</w:t>
      </w:r>
      <w:r w:rsidRPr="008D4099">
        <w:rPr>
          <w:spacing w:val="-2"/>
        </w:rPr>
        <w:t xml:space="preserve"> </w:t>
      </w:r>
      <w:r w:rsidRPr="008D4099">
        <w:rPr>
          <w:spacing w:val="5"/>
        </w:rPr>
        <w:t>e</w:t>
      </w:r>
      <w:r w:rsidRPr="008D4099">
        <w:rPr>
          <w:spacing w:val="3"/>
        </w:rPr>
        <w:t>x</w:t>
      </w:r>
      <w:r w:rsidRPr="008D4099">
        <w:rPr>
          <w:spacing w:val="5"/>
        </w:rPr>
        <w:t>ec</w:t>
      </w:r>
      <w:r w:rsidRPr="008D4099">
        <w:rPr>
          <w:spacing w:val="3"/>
        </w:rPr>
        <w:t>u</w:t>
      </w:r>
      <w:r w:rsidRPr="008D4099">
        <w:rPr>
          <w:spacing w:val="4"/>
        </w:rPr>
        <w:t>ti</w:t>
      </w:r>
      <w:r w:rsidRPr="008D4099">
        <w:rPr>
          <w:spacing w:val="3"/>
        </w:rPr>
        <w:t>v</w:t>
      </w:r>
      <w:r w:rsidRPr="008D4099">
        <w:rPr>
          <w:spacing w:val="5"/>
        </w:rPr>
        <w:t>e</w:t>
      </w:r>
      <w:r w:rsidRPr="008D4099">
        <w:t>s</w:t>
      </w:r>
      <w:r w:rsidRPr="008D4099">
        <w:rPr>
          <w:spacing w:val="1"/>
        </w:rPr>
        <w:t xml:space="preserve"> </w:t>
      </w:r>
      <w:r w:rsidRPr="008D4099">
        <w:t>w</w:t>
      </w:r>
      <w:r w:rsidRPr="008D4099">
        <w:rPr>
          <w:spacing w:val="5"/>
        </w:rPr>
        <w:t>i</w:t>
      </w:r>
      <w:r w:rsidRPr="008D4099">
        <w:rPr>
          <w:spacing w:val="4"/>
        </w:rPr>
        <w:t>t</w:t>
      </w:r>
      <w:r w:rsidRPr="008D4099">
        <w:t>h</w:t>
      </w:r>
      <w:r w:rsidRPr="008D4099">
        <w:rPr>
          <w:spacing w:val="4"/>
        </w:rPr>
        <w:t xml:space="preserve"> t</w:t>
      </w:r>
      <w:r w:rsidRPr="008D4099">
        <w:rPr>
          <w:spacing w:val="3"/>
        </w:rPr>
        <w:t>h</w:t>
      </w:r>
      <w:r w:rsidRPr="008D4099">
        <w:rPr>
          <w:spacing w:val="5"/>
        </w:rPr>
        <w:t>e</w:t>
      </w:r>
      <w:r w:rsidRPr="008D4099">
        <w:rPr>
          <w:spacing w:val="4"/>
        </w:rPr>
        <w:t>i</w:t>
      </w:r>
      <w:r w:rsidRPr="008D4099">
        <w:t xml:space="preserve">r </w:t>
      </w:r>
      <w:r w:rsidRPr="008D4099">
        <w:rPr>
          <w:spacing w:val="6"/>
        </w:rPr>
        <w:t>p</w:t>
      </w:r>
      <w:r w:rsidRPr="008D4099">
        <w:rPr>
          <w:spacing w:val="3"/>
        </w:rPr>
        <w:t>r</w:t>
      </w:r>
      <w:r w:rsidRPr="008D4099">
        <w:rPr>
          <w:spacing w:val="6"/>
        </w:rPr>
        <w:t>o</w:t>
      </w:r>
      <w:r w:rsidRPr="008D4099">
        <w:rPr>
          <w:spacing w:val="1"/>
        </w:rPr>
        <w:t>m</w:t>
      </w:r>
      <w:r w:rsidRPr="008D4099">
        <w:rPr>
          <w:spacing w:val="6"/>
        </w:rPr>
        <w:t>o</w:t>
      </w:r>
      <w:r w:rsidRPr="008D4099">
        <w:rPr>
          <w:spacing w:val="4"/>
        </w:rPr>
        <w:t>ti</w:t>
      </w:r>
      <w:r w:rsidRPr="008D4099">
        <w:rPr>
          <w:spacing w:val="6"/>
        </w:rPr>
        <w:t>o</w:t>
      </w:r>
      <w:r w:rsidRPr="008D4099">
        <w:rPr>
          <w:spacing w:val="3"/>
        </w:rPr>
        <w:t>n</w:t>
      </w:r>
      <w:r w:rsidRPr="008D4099">
        <w:rPr>
          <w:spacing w:val="5"/>
        </w:rPr>
        <w:t>a</w:t>
      </w:r>
      <w:r w:rsidRPr="008D4099">
        <w:t>l</w:t>
      </w:r>
      <w:r w:rsidRPr="008D4099">
        <w:rPr>
          <w:spacing w:val="-3"/>
        </w:rPr>
        <w:t xml:space="preserve"> </w:t>
      </w:r>
      <w:r w:rsidRPr="008D4099">
        <w:rPr>
          <w:spacing w:val="5"/>
        </w:rPr>
        <w:t>e</w:t>
      </w:r>
      <w:r w:rsidRPr="008D4099">
        <w:rPr>
          <w:spacing w:val="3"/>
        </w:rPr>
        <w:t>ffo</w:t>
      </w:r>
      <w:r w:rsidRPr="008D4099">
        <w:rPr>
          <w:spacing w:val="5"/>
        </w:rPr>
        <w:t>r</w:t>
      </w:r>
      <w:r w:rsidRPr="008D4099">
        <w:rPr>
          <w:spacing w:val="4"/>
        </w:rPr>
        <w:t>ts</w:t>
      </w:r>
      <w:r w:rsidRPr="008D4099">
        <w:t>,</w:t>
      </w:r>
      <w:r w:rsidRPr="008D4099">
        <w:rPr>
          <w:spacing w:val="2"/>
        </w:rPr>
        <w:t xml:space="preserve"> </w:t>
      </w:r>
      <w:r w:rsidRPr="008D4099">
        <w:rPr>
          <w:spacing w:val="3"/>
        </w:rPr>
        <w:t>a</w:t>
      </w:r>
      <w:r w:rsidRPr="008D4099">
        <w:rPr>
          <w:spacing w:val="11"/>
        </w:rPr>
        <w:t>d</w:t>
      </w:r>
      <w:r w:rsidRPr="008D4099">
        <w:rPr>
          <w:spacing w:val="3"/>
        </w:rPr>
        <w:t>v</w:t>
      </w:r>
      <w:r w:rsidRPr="008D4099">
        <w:rPr>
          <w:spacing w:val="5"/>
        </w:rPr>
        <w:t>er</w:t>
      </w:r>
      <w:r w:rsidRPr="008D4099">
        <w:rPr>
          <w:spacing w:val="2"/>
        </w:rPr>
        <w:t>t</w:t>
      </w:r>
      <w:r w:rsidRPr="008D4099">
        <w:rPr>
          <w:spacing w:val="4"/>
        </w:rPr>
        <w:t>isi</w:t>
      </w:r>
      <w:r w:rsidRPr="008D4099">
        <w:rPr>
          <w:spacing w:val="3"/>
        </w:rPr>
        <w:t>n</w:t>
      </w:r>
      <w:r w:rsidRPr="008D4099">
        <w:t>g</w:t>
      </w:r>
      <w:r w:rsidRPr="008D4099">
        <w:rPr>
          <w:spacing w:val="-1"/>
        </w:rPr>
        <w:t xml:space="preserve"> </w:t>
      </w:r>
      <w:r w:rsidRPr="008D4099">
        <w:rPr>
          <w:spacing w:val="5"/>
        </w:rPr>
        <w:t>ca</w:t>
      </w:r>
      <w:r w:rsidRPr="008D4099">
        <w:rPr>
          <w:spacing w:val="1"/>
        </w:rPr>
        <w:t>m</w:t>
      </w:r>
      <w:r w:rsidRPr="008D4099">
        <w:rPr>
          <w:spacing w:val="6"/>
        </w:rPr>
        <w:t>p</w:t>
      </w:r>
      <w:r w:rsidRPr="008D4099">
        <w:rPr>
          <w:spacing w:val="5"/>
        </w:rPr>
        <w:t>a</w:t>
      </w:r>
      <w:r w:rsidRPr="008D4099">
        <w:rPr>
          <w:spacing w:val="4"/>
        </w:rPr>
        <w:t>i</w:t>
      </w:r>
      <w:r w:rsidRPr="008D4099">
        <w:rPr>
          <w:spacing w:val="3"/>
        </w:rPr>
        <w:t>gn</w:t>
      </w:r>
      <w:r w:rsidRPr="008D4099">
        <w:t xml:space="preserve">s </w:t>
      </w:r>
      <w:r w:rsidRPr="008D4099">
        <w:rPr>
          <w:spacing w:val="5"/>
        </w:rPr>
        <w:t>a</w:t>
      </w:r>
      <w:r w:rsidRPr="008D4099">
        <w:rPr>
          <w:spacing w:val="3"/>
        </w:rPr>
        <w:t>n</w:t>
      </w:r>
      <w:r w:rsidRPr="008D4099">
        <w:t>d</w:t>
      </w:r>
      <w:r w:rsidRPr="008D4099">
        <w:rPr>
          <w:spacing w:val="5"/>
        </w:rPr>
        <w:t xml:space="preserve"> </w:t>
      </w:r>
      <w:r w:rsidRPr="008D4099">
        <w:rPr>
          <w:spacing w:val="6"/>
        </w:rPr>
        <w:t>p</w:t>
      </w:r>
      <w:r w:rsidRPr="008D4099">
        <w:rPr>
          <w:spacing w:val="3"/>
        </w:rPr>
        <w:t>u</w:t>
      </w:r>
      <w:r w:rsidRPr="008D4099">
        <w:rPr>
          <w:spacing w:val="6"/>
        </w:rPr>
        <w:t>b</w:t>
      </w:r>
      <w:r w:rsidRPr="008D4099">
        <w:rPr>
          <w:spacing w:val="2"/>
        </w:rPr>
        <w:t>l</w:t>
      </w:r>
      <w:r w:rsidRPr="008D4099">
        <w:rPr>
          <w:spacing w:val="4"/>
        </w:rPr>
        <w:t>i</w:t>
      </w:r>
      <w:r w:rsidRPr="008D4099">
        <w:t>c</w:t>
      </w:r>
      <w:r w:rsidRPr="008D4099">
        <w:rPr>
          <w:spacing w:val="3"/>
        </w:rPr>
        <w:t xml:space="preserve"> </w:t>
      </w:r>
      <w:r w:rsidRPr="008D4099">
        <w:rPr>
          <w:spacing w:val="5"/>
        </w:rPr>
        <w:t>r</w:t>
      </w:r>
      <w:r w:rsidRPr="008D4099">
        <w:rPr>
          <w:spacing w:val="3"/>
        </w:rPr>
        <w:t>e</w:t>
      </w:r>
      <w:r w:rsidRPr="008D4099">
        <w:rPr>
          <w:spacing w:val="2"/>
        </w:rPr>
        <w:t>l</w:t>
      </w:r>
      <w:r w:rsidRPr="008D4099">
        <w:rPr>
          <w:spacing w:val="5"/>
        </w:rPr>
        <w:t>a</w:t>
      </w:r>
      <w:r w:rsidRPr="008D4099">
        <w:rPr>
          <w:spacing w:val="4"/>
        </w:rPr>
        <w:t>ti</w:t>
      </w:r>
      <w:r w:rsidRPr="008D4099">
        <w:rPr>
          <w:spacing w:val="6"/>
        </w:rPr>
        <w:t>o</w:t>
      </w:r>
      <w:r w:rsidRPr="008D4099">
        <w:rPr>
          <w:spacing w:val="3"/>
        </w:rPr>
        <w:t>n</w:t>
      </w:r>
      <w:r w:rsidRPr="008D4099">
        <w:t xml:space="preserve">s </w:t>
      </w:r>
      <w:r w:rsidRPr="008D4099">
        <w:rPr>
          <w:spacing w:val="4"/>
        </w:rPr>
        <w:t>i</w:t>
      </w:r>
      <w:r w:rsidRPr="008D4099">
        <w:rPr>
          <w:spacing w:val="3"/>
        </w:rPr>
        <w:t>n</w:t>
      </w:r>
      <w:r w:rsidRPr="008D4099">
        <w:rPr>
          <w:spacing w:val="4"/>
        </w:rPr>
        <w:t>iti</w:t>
      </w:r>
      <w:r w:rsidRPr="008D4099">
        <w:rPr>
          <w:spacing w:val="5"/>
        </w:rPr>
        <w:t>a</w:t>
      </w:r>
      <w:r w:rsidRPr="008D4099">
        <w:rPr>
          <w:spacing w:val="2"/>
        </w:rPr>
        <w:t>t</w:t>
      </w:r>
      <w:r w:rsidRPr="008D4099">
        <w:rPr>
          <w:spacing w:val="4"/>
        </w:rPr>
        <w:t>i</w:t>
      </w:r>
      <w:r w:rsidRPr="008D4099">
        <w:rPr>
          <w:spacing w:val="3"/>
        </w:rPr>
        <w:t>v</w:t>
      </w:r>
      <w:r w:rsidRPr="008D4099">
        <w:rPr>
          <w:spacing w:val="5"/>
        </w:rPr>
        <w:t>e</w:t>
      </w:r>
      <w:r w:rsidRPr="008D4099">
        <w:rPr>
          <w:spacing w:val="4"/>
        </w:rPr>
        <w:t>s</w:t>
      </w:r>
      <w:r w:rsidRPr="008D4099">
        <w:t>.</w:t>
      </w:r>
      <w:r w:rsidRPr="008D4099">
        <w:rPr>
          <w:spacing w:val="2"/>
        </w:rPr>
        <w:t xml:space="preserve"> </w:t>
      </w:r>
      <w:r w:rsidRPr="008D4099">
        <w:rPr>
          <w:spacing w:val="4"/>
        </w:rPr>
        <w:t>S</w:t>
      </w:r>
      <w:r w:rsidRPr="008D4099">
        <w:rPr>
          <w:spacing w:val="3"/>
        </w:rPr>
        <w:t>h</w:t>
      </w:r>
      <w:r w:rsidRPr="008D4099">
        <w:t>e</w:t>
      </w:r>
      <w:r w:rsidRPr="008D4099">
        <w:rPr>
          <w:spacing w:val="5"/>
        </w:rPr>
        <w:t xml:space="preserve"> </w:t>
      </w:r>
      <w:r w:rsidRPr="008D4099">
        <w:rPr>
          <w:spacing w:val="4"/>
        </w:rPr>
        <w:t>i</w:t>
      </w:r>
      <w:r w:rsidRPr="008D4099">
        <w:t xml:space="preserve">s </w:t>
      </w:r>
      <w:r w:rsidRPr="008D4099">
        <w:rPr>
          <w:spacing w:val="6"/>
        </w:rPr>
        <w:t>p</w:t>
      </w:r>
      <w:r w:rsidRPr="008D4099">
        <w:rPr>
          <w:spacing w:val="3"/>
        </w:rPr>
        <w:t>r</w:t>
      </w:r>
      <w:r w:rsidRPr="008D4099">
        <w:rPr>
          <w:spacing w:val="5"/>
        </w:rPr>
        <w:t>e</w:t>
      </w:r>
      <w:r w:rsidRPr="008D4099">
        <w:rPr>
          <w:spacing w:val="4"/>
        </w:rPr>
        <w:t>s</w:t>
      </w:r>
      <w:r w:rsidRPr="008D4099">
        <w:rPr>
          <w:spacing w:val="5"/>
        </w:rPr>
        <w:t>e</w:t>
      </w:r>
      <w:r w:rsidRPr="008D4099">
        <w:rPr>
          <w:spacing w:val="3"/>
        </w:rPr>
        <w:t>n</w:t>
      </w:r>
      <w:r w:rsidRPr="008D4099">
        <w:rPr>
          <w:spacing w:val="4"/>
        </w:rPr>
        <w:t>tl</w:t>
      </w:r>
      <w:r w:rsidRPr="008D4099">
        <w:t>y</w:t>
      </w:r>
      <w:r w:rsidRPr="008D4099">
        <w:rPr>
          <w:spacing w:val="-1"/>
        </w:rPr>
        <w:t xml:space="preserve"> </w:t>
      </w:r>
      <w:r w:rsidRPr="008D4099">
        <w:rPr>
          <w:spacing w:val="4"/>
        </w:rPr>
        <w:t>l</w:t>
      </w:r>
      <w:r w:rsidRPr="008D4099">
        <w:rPr>
          <w:spacing w:val="3"/>
        </w:rPr>
        <w:t>o</w:t>
      </w:r>
      <w:r w:rsidRPr="008D4099">
        <w:rPr>
          <w:spacing w:val="6"/>
        </w:rPr>
        <w:t>o</w:t>
      </w:r>
      <w:r w:rsidRPr="008D4099">
        <w:rPr>
          <w:spacing w:val="3"/>
        </w:rPr>
        <w:t>k</w:t>
      </w:r>
      <w:r w:rsidRPr="008D4099">
        <w:rPr>
          <w:spacing w:val="4"/>
        </w:rPr>
        <w:t>i</w:t>
      </w:r>
      <w:r w:rsidRPr="008D4099">
        <w:rPr>
          <w:spacing w:val="3"/>
        </w:rPr>
        <w:t>n</w:t>
      </w:r>
      <w:r w:rsidRPr="008D4099">
        <w:t>g</w:t>
      </w:r>
      <w:r w:rsidRPr="008D4099">
        <w:rPr>
          <w:spacing w:val="2"/>
        </w:rPr>
        <w:t xml:space="preserve"> </w:t>
      </w:r>
      <w:r w:rsidRPr="008D4099">
        <w:rPr>
          <w:spacing w:val="3"/>
        </w:rPr>
        <w:t>f</w:t>
      </w:r>
      <w:r w:rsidRPr="008D4099">
        <w:rPr>
          <w:spacing w:val="6"/>
        </w:rPr>
        <w:t>o</w:t>
      </w:r>
      <w:r w:rsidRPr="008D4099">
        <w:t>r</w:t>
      </w:r>
      <w:r w:rsidRPr="008D4099">
        <w:rPr>
          <w:spacing w:val="6"/>
        </w:rPr>
        <w:t xml:space="preserve"> </w:t>
      </w:r>
      <w:r w:rsidRPr="008D4099">
        <w:t>a</w:t>
      </w:r>
      <w:r w:rsidRPr="008D4099">
        <w:rPr>
          <w:spacing w:val="9"/>
        </w:rPr>
        <w:t xml:space="preserve"> </w:t>
      </w:r>
      <w:r w:rsidRPr="008D4099">
        <w:rPr>
          <w:spacing w:val="4"/>
        </w:rPr>
        <w:t>s</w:t>
      </w:r>
      <w:r w:rsidRPr="008D4099">
        <w:rPr>
          <w:spacing w:val="3"/>
        </w:rPr>
        <w:t>u</w:t>
      </w:r>
      <w:r w:rsidRPr="008D4099">
        <w:rPr>
          <w:spacing w:val="4"/>
        </w:rPr>
        <w:t>i</w:t>
      </w:r>
      <w:r w:rsidRPr="008D4099">
        <w:rPr>
          <w:spacing w:val="2"/>
        </w:rPr>
        <w:t>t</w:t>
      </w:r>
      <w:r w:rsidRPr="008D4099">
        <w:rPr>
          <w:spacing w:val="3"/>
        </w:rPr>
        <w:t>a</w:t>
      </w:r>
      <w:r w:rsidRPr="008D4099">
        <w:rPr>
          <w:spacing w:val="6"/>
        </w:rPr>
        <w:t>b</w:t>
      </w:r>
      <w:r w:rsidRPr="008D4099">
        <w:rPr>
          <w:spacing w:val="4"/>
        </w:rPr>
        <w:t>l</w:t>
      </w:r>
      <w:r w:rsidRPr="008D4099">
        <w:t>e</w:t>
      </w:r>
      <w:r w:rsidRPr="008D4099">
        <w:rPr>
          <w:spacing w:val="2"/>
        </w:rPr>
        <w:t xml:space="preserve"> </w:t>
      </w:r>
      <w:r w:rsidRPr="008D4099">
        <w:rPr>
          <w:spacing w:val="3"/>
        </w:rPr>
        <w:t>p</w:t>
      </w:r>
      <w:r w:rsidRPr="008D4099">
        <w:rPr>
          <w:spacing w:val="6"/>
        </w:rPr>
        <w:t>o</w:t>
      </w:r>
      <w:r w:rsidRPr="008D4099">
        <w:rPr>
          <w:spacing w:val="4"/>
        </w:rPr>
        <w:t>sit</w:t>
      </w:r>
      <w:r w:rsidRPr="008D4099">
        <w:rPr>
          <w:spacing w:val="2"/>
        </w:rPr>
        <w:t>i</w:t>
      </w:r>
      <w:r w:rsidRPr="008D4099">
        <w:rPr>
          <w:spacing w:val="6"/>
        </w:rPr>
        <w:t>o</w:t>
      </w:r>
      <w:r w:rsidRPr="008D4099">
        <w:t>n</w:t>
      </w:r>
      <w:r w:rsidRPr="008D4099">
        <w:rPr>
          <w:spacing w:val="2"/>
        </w:rPr>
        <w:t xml:space="preserve"> </w:t>
      </w:r>
      <w:r w:rsidRPr="008D4099">
        <w:t>w</w:t>
      </w:r>
      <w:r w:rsidRPr="008D4099">
        <w:rPr>
          <w:spacing w:val="5"/>
        </w:rPr>
        <w:t>i</w:t>
      </w:r>
      <w:r w:rsidRPr="008D4099">
        <w:rPr>
          <w:spacing w:val="4"/>
        </w:rPr>
        <w:t>t</w:t>
      </w:r>
      <w:r w:rsidRPr="008D4099">
        <w:t>h</w:t>
      </w:r>
      <w:r w:rsidRPr="008D4099">
        <w:rPr>
          <w:spacing w:val="4"/>
        </w:rPr>
        <w:t xml:space="preserve"> </w:t>
      </w:r>
      <w:r w:rsidRPr="008D4099">
        <w:rPr>
          <w:spacing w:val="15"/>
        </w:rPr>
        <w:t>a</w:t>
      </w:r>
      <w:r w:rsidRPr="008D4099">
        <w:t>n</w:t>
      </w:r>
      <w:r w:rsidRPr="008D4099">
        <w:rPr>
          <w:spacing w:val="7"/>
        </w:rPr>
        <w:t xml:space="preserve"> </w:t>
      </w:r>
      <w:r w:rsidRPr="008D4099">
        <w:rPr>
          <w:spacing w:val="5"/>
        </w:rPr>
        <w:t>e</w:t>
      </w:r>
      <w:r w:rsidRPr="008D4099">
        <w:rPr>
          <w:spacing w:val="3"/>
        </w:rPr>
        <w:t>x</w:t>
      </w:r>
      <w:r w:rsidRPr="008D4099">
        <w:rPr>
          <w:spacing w:val="5"/>
        </w:rPr>
        <w:t>c</w:t>
      </w:r>
      <w:r w:rsidRPr="008D4099">
        <w:rPr>
          <w:spacing w:val="4"/>
        </w:rPr>
        <w:t>iti</w:t>
      </w:r>
      <w:r w:rsidRPr="008D4099">
        <w:rPr>
          <w:spacing w:val="3"/>
        </w:rPr>
        <w:t>n</w:t>
      </w:r>
      <w:r w:rsidRPr="008D4099">
        <w:t>g &amp;</w:t>
      </w:r>
      <w:r w:rsidRPr="008D4099">
        <w:rPr>
          <w:spacing w:val="6"/>
        </w:rPr>
        <w:t xml:space="preserve"> </w:t>
      </w:r>
      <w:r w:rsidRPr="008D4099">
        <w:rPr>
          <w:spacing w:val="5"/>
        </w:rPr>
        <w:t>a</w:t>
      </w:r>
      <w:r w:rsidRPr="008D4099">
        <w:rPr>
          <w:spacing w:val="1"/>
        </w:rPr>
        <w:t>m</w:t>
      </w:r>
      <w:r w:rsidRPr="008D4099">
        <w:rPr>
          <w:spacing w:val="6"/>
        </w:rPr>
        <w:t>b</w:t>
      </w:r>
      <w:r w:rsidRPr="008D4099">
        <w:rPr>
          <w:spacing w:val="4"/>
        </w:rPr>
        <w:t>iti</w:t>
      </w:r>
      <w:r w:rsidRPr="008D4099">
        <w:rPr>
          <w:spacing w:val="6"/>
        </w:rPr>
        <w:t>o</w:t>
      </w:r>
      <w:r w:rsidRPr="008D4099">
        <w:rPr>
          <w:spacing w:val="3"/>
        </w:rPr>
        <w:t>u</w:t>
      </w:r>
      <w:r w:rsidRPr="008D4099">
        <w:t>s</w:t>
      </w:r>
      <w:r w:rsidRPr="008D4099">
        <w:rPr>
          <w:spacing w:val="1"/>
        </w:rPr>
        <w:t xml:space="preserve"> </w:t>
      </w:r>
      <w:r w:rsidRPr="008D4099">
        <w:rPr>
          <w:spacing w:val="3"/>
        </w:rPr>
        <w:t>c</w:t>
      </w:r>
      <w:r w:rsidRPr="008D4099">
        <w:rPr>
          <w:spacing w:val="6"/>
        </w:rPr>
        <w:t>o</w:t>
      </w:r>
      <w:r w:rsidRPr="008D4099">
        <w:rPr>
          <w:spacing w:val="1"/>
        </w:rPr>
        <w:t>m</w:t>
      </w:r>
      <w:r w:rsidRPr="008D4099">
        <w:rPr>
          <w:spacing w:val="6"/>
        </w:rPr>
        <w:t>p</w:t>
      </w:r>
      <w:r w:rsidRPr="008D4099">
        <w:rPr>
          <w:spacing w:val="5"/>
        </w:rPr>
        <w:t>a</w:t>
      </w:r>
      <w:r w:rsidRPr="008D4099">
        <w:rPr>
          <w:spacing w:val="3"/>
        </w:rPr>
        <w:t>n</w:t>
      </w:r>
      <w:r w:rsidRPr="008D4099">
        <w:rPr>
          <w:spacing w:val="1"/>
        </w:rPr>
        <w:t>y</w:t>
      </w:r>
      <w:r w:rsidRPr="008D4099">
        <w:t>.</w:t>
      </w:r>
    </w:p>
    <w:p w14:paraId="4012271B" w14:textId="77777777" w:rsidR="00C143DC" w:rsidRPr="008D4099" w:rsidRDefault="00C143DC">
      <w:pPr>
        <w:spacing w:before="11" w:line="220" w:lineRule="exact"/>
        <w:rPr>
          <w:sz w:val="22"/>
          <w:szCs w:val="22"/>
        </w:rPr>
      </w:pPr>
    </w:p>
    <w:p w14:paraId="1372FE38" w14:textId="77777777" w:rsidR="00C143DC" w:rsidRPr="008D4099" w:rsidRDefault="008D4099">
      <w:r w:rsidRPr="008D4099">
        <w:t>A</w:t>
      </w:r>
      <w:r w:rsidRPr="008D4099">
        <w:rPr>
          <w:spacing w:val="4"/>
        </w:rPr>
        <w:t>C</w:t>
      </w:r>
      <w:r w:rsidRPr="008D4099">
        <w:t>A</w:t>
      </w:r>
      <w:r w:rsidRPr="008D4099">
        <w:rPr>
          <w:spacing w:val="3"/>
        </w:rPr>
        <w:t>DEMI</w:t>
      </w:r>
      <w:r w:rsidRPr="008D4099">
        <w:t>C</w:t>
      </w:r>
      <w:r w:rsidRPr="008D4099">
        <w:rPr>
          <w:spacing w:val="-7"/>
        </w:rPr>
        <w:t xml:space="preserve"> </w:t>
      </w:r>
      <w:r w:rsidRPr="008D4099">
        <w:rPr>
          <w:spacing w:val="2"/>
        </w:rPr>
        <w:t>Q</w:t>
      </w:r>
      <w:r w:rsidRPr="008D4099">
        <w:rPr>
          <w:spacing w:val="5"/>
        </w:rPr>
        <w:t>U</w:t>
      </w:r>
      <w:r w:rsidRPr="008D4099">
        <w:rPr>
          <w:spacing w:val="2"/>
        </w:rPr>
        <w:t>A</w:t>
      </w:r>
      <w:r w:rsidRPr="008D4099">
        <w:t>L</w:t>
      </w:r>
      <w:r w:rsidRPr="008D4099">
        <w:rPr>
          <w:spacing w:val="3"/>
        </w:rPr>
        <w:t>I</w:t>
      </w:r>
      <w:r w:rsidRPr="008D4099">
        <w:rPr>
          <w:spacing w:val="2"/>
        </w:rPr>
        <w:t>F</w:t>
      </w:r>
      <w:r w:rsidRPr="008D4099">
        <w:rPr>
          <w:spacing w:val="3"/>
        </w:rPr>
        <w:t>I</w:t>
      </w:r>
      <w:r w:rsidRPr="008D4099">
        <w:rPr>
          <w:spacing w:val="1"/>
        </w:rPr>
        <w:t>C</w:t>
      </w:r>
      <w:r w:rsidRPr="008D4099">
        <w:rPr>
          <w:spacing w:val="-22"/>
        </w:rPr>
        <w:t>A</w:t>
      </w:r>
      <w:r w:rsidRPr="008D4099">
        <w:rPr>
          <w:spacing w:val="5"/>
        </w:rPr>
        <w:t>T</w:t>
      </w:r>
      <w:r w:rsidRPr="008D4099">
        <w:rPr>
          <w:spacing w:val="3"/>
        </w:rPr>
        <w:t>I</w:t>
      </w:r>
      <w:r w:rsidRPr="008D4099">
        <w:rPr>
          <w:spacing w:val="2"/>
        </w:rPr>
        <w:t>ON</w:t>
      </w:r>
      <w:r w:rsidRPr="008D4099">
        <w:t>S</w:t>
      </w:r>
    </w:p>
    <w:p w14:paraId="3D8F61CB" w14:textId="77777777" w:rsidR="00C143DC" w:rsidRPr="008D4099" w:rsidRDefault="00C143DC">
      <w:pPr>
        <w:spacing w:before="6" w:line="120" w:lineRule="exact"/>
        <w:rPr>
          <w:sz w:val="13"/>
          <w:szCs w:val="13"/>
        </w:rPr>
      </w:pPr>
    </w:p>
    <w:p w14:paraId="40A76C1B" w14:textId="77777777" w:rsidR="00C143DC" w:rsidRPr="008D4099" w:rsidRDefault="00C143DC">
      <w:pPr>
        <w:spacing w:line="200" w:lineRule="exact"/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8"/>
        <w:gridCol w:w="2152"/>
      </w:tblGrid>
      <w:tr w:rsidR="008D4099" w:rsidRPr="008D4099" w14:paraId="43ABFBC6" w14:textId="77777777">
        <w:trPr>
          <w:trHeight w:hRule="exact" w:val="250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</w:tcPr>
          <w:p w14:paraId="71EB2CF6" w14:textId="77777777" w:rsidR="00C143DC" w:rsidRPr="008D4099" w:rsidRDefault="008D4099">
            <w:pPr>
              <w:spacing w:line="200" w:lineRule="exact"/>
              <w:ind w:left="120"/>
            </w:pPr>
            <w:r w:rsidRPr="008D4099">
              <w:rPr>
                <w:b/>
                <w:i/>
                <w:spacing w:val="1"/>
              </w:rPr>
              <w:t>C</w:t>
            </w:r>
            <w:r w:rsidRPr="008D4099">
              <w:rPr>
                <w:b/>
                <w:i/>
                <w:spacing w:val="3"/>
              </w:rPr>
              <w:t>ove</w:t>
            </w:r>
            <w:r w:rsidRPr="008D4099">
              <w:rPr>
                <w:b/>
                <w:i/>
                <w:spacing w:val="2"/>
              </w:rPr>
              <w:t>ntr</w:t>
            </w:r>
            <w:r w:rsidRPr="008D4099">
              <w:rPr>
                <w:b/>
                <w:i/>
              </w:rPr>
              <w:t>y</w:t>
            </w:r>
            <w:r w:rsidRPr="008D4099">
              <w:rPr>
                <w:b/>
                <w:i/>
                <w:spacing w:val="-2"/>
              </w:rPr>
              <w:t xml:space="preserve"> </w:t>
            </w:r>
            <w:r w:rsidRPr="008D4099">
              <w:rPr>
                <w:b/>
                <w:i/>
                <w:spacing w:val="2"/>
              </w:rPr>
              <w:t>N</w:t>
            </w:r>
            <w:r w:rsidRPr="008D4099">
              <w:rPr>
                <w:b/>
                <w:i/>
                <w:spacing w:val="3"/>
              </w:rPr>
              <w:t>o</w:t>
            </w:r>
            <w:r w:rsidRPr="008D4099">
              <w:rPr>
                <w:b/>
                <w:i/>
                <w:spacing w:val="2"/>
              </w:rPr>
              <w:t>rt</w:t>
            </w:r>
            <w:r w:rsidRPr="008D4099">
              <w:rPr>
                <w:b/>
                <w:i/>
              </w:rPr>
              <w:t>h</w:t>
            </w:r>
            <w:r w:rsidRPr="008D4099">
              <w:rPr>
                <w:b/>
                <w:i/>
                <w:spacing w:val="2"/>
              </w:rPr>
              <w:t xml:space="preserve"> </w:t>
            </w:r>
            <w:r w:rsidRPr="008D4099">
              <w:rPr>
                <w:b/>
                <w:i/>
                <w:spacing w:val="1"/>
              </w:rPr>
              <w:t>C</w:t>
            </w:r>
            <w:r w:rsidRPr="008D4099">
              <w:rPr>
                <w:b/>
                <w:i/>
                <w:spacing w:val="3"/>
              </w:rPr>
              <w:t>o</w:t>
            </w:r>
            <w:r w:rsidRPr="008D4099">
              <w:rPr>
                <w:b/>
                <w:i/>
                <w:spacing w:val="2"/>
              </w:rPr>
              <w:t>ll</w:t>
            </w:r>
            <w:r w:rsidRPr="008D4099">
              <w:rPr>
                <w:b/>
                <w:i/>
              </w:rPr>
              <w:t>e</w:t>
            </w:r>
            <w:r w:rsidRPr="008D4099">
              <w:rPr>
                <w:b/>
                <w:i/>
                <w:spacing w:val="4"/>
              </w:rPr>
              <w:t>g</w:t>
            </w:r>
            <w:r w:rsidRPr="008D4099">
              <w:rPr>
                <w:b/>
                <w:i/>
              </w:rPr>
              <w:t>e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628BB72" w14:textId="77777777" w:rsidR="00C143DC" w:rsidRPr="008D4099" w:rsidRDefault="008D4099">
            <w:pPr>
              <w:spacing w:line="200" w:lineRule="exact"/>
              <w:ind w:left="1044"/>
            </w:pPr>
            <w:r w:rsidRPr="008D4099">
              <w:rPr>
                <w:b/>
                <w:i/>
                <w:spacing w:val="4"/>
              </w:rPr>
              <w:t>20</w:t>
            </w:r>
            <w:r w:rsidRPr="008D4099">
              <w:rPr>
                <w:b/>
                <w:i/>
                <w:spacing w:val="1"/>
              </w:rPr>
              <w:t>1</w:t>
            </w:r>
            <w:r w:rsidRPr="008D4099">
              <w:rPr>
                <w:b/>
                <w:i/>
              </w:rPr>
              <w:t>1</w:t>
            </w:r>
            <w:r w:rsidRPr="008D4099">
              <w:rPr>
                <w:b/>
                <w:i/>
                <w:spacing w:val="1"/>
              </w:rPr>
              <w:t xml:space="preserve"> </w:t>
            </w:r>
            <w:r w:rsidRPr="008D4099">
              <w:rPr>
                <w:b/>
                <w:i/>
              </w:rPr>
              <w:t>-</w:t>
            </w:r>
            <w:r w:rsidRPr="008D4099">
              <w:rPr>
                <w:b/>
                <w:i/>
                <w:spacing w:val="3"/>
              </w:rPr>
              <w:t xml:space="preserve"> 2</w:t>
            </w:r>
            <w:r w:rsidRPr="008D4099">
              <w:rPr>
                <w:b/>
                <w:i/>
                <w:spacing w:val="1"/>
              </w:rPr>
              <w:t>0</w:t>
            </w:r>
            <w:r w:rsidRPr="008D4099">
              <w:rPr>
                <w:b/>
                <w:i/>
                <w:spacing w:val="3"/>
              </w:rPr>
              <w:t>1</w:t>
            </w:r>
            <w:r w:rsidRPr="008D4099">
              <w:rPr>
                <w:b/>
                <w:i/>
              </w:rPr>
              <w:t>2</w:t>
            </w:r>
          </w:p>
        </w:tc>
      </w:tr>
      <w:tr w:rsidR="008D4099" w:rsidRPr="008D4099" w14:paraId="3D31CAC3" w14:textId="77777777">
        <w:trPr>
          <w:trHeight w:hRule="exact" w:val="250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</w:tcPr>
          <w:p w14:paraId="37E6C255" w14:textId="77777777" w:rsidR="00C143DC" w:rsidRPr="008D4099" w:rsidRDefault="008D4099">
            <w:pPr>
              <w:spacing w:before="24" w:line="220" w:lineRule="exact"/>
              <w:ind w:left="120"/>
            </w:pPr>
            <w:r w:rsidRPr="008D4099">
              <w:rPr>
                <w:spacing w:val="3"/>
                <w:position w:val="-1"/>
              </w:rPr>
              <w:t>D</w:t>
            </w:r>
            <w:r w:rsidRPr="008D4099">
              <w:rPr>
                <w:spacing w:val="2"/>
                <w:position w:val="-1"/>
              </w:rPr>
              <w:t>i</w:t>
            </w:r>
            <w:r w:rsidRPr="008D4099">
              <w:rPr>
                <w:spacing w:val="3"/>
                <w:position w:val="-1"/>
              </w:rPr>
              <w:t>plo</w:t>
            </w:r>
            <w:r w:rsidRPr="008D4099">
              <w:rPr>
                <w:spacing w:val="-1"/>
                <w:position w:val="-1"/>
              </w:rPr>
              <w:t>m</w:t>
            </w:r>
            <w:r w:rsidRPr="008D4099">
              <w:rPr>
                <w:position w:val="-1"/>
              </w:rPr>
              <w:t>a</w:t>
            </w:r>
            <w:r w:rsidRPr="008D4099">
              <w:rPr>
                <w:spacing w:val="-1"/>
                <w:position w:val="-1"/>
              </w:rPr>
              <w:t xml:space="preserve"> </w:t>
            </w:r>
            <w:r w:rsidRPr="008D4099">
              <w:rPr>
                <w:spacing w:val="2"/>
                <w:position w:val="-1"/>
              </w:rPr>
              <w:t>i</w:t>
            </w:r>
            <w:r w:rsidRPr="008D4099">
              <w:rPr>
                <w:position w:val="-1"/>
              </w:rPr>
              <w:t>n</w:t>
            </w:r>
            <w:r w:rsidRPr="008D4099">
              <w:rPr>
                <w:spacing w:val="2"/>
                <w:position w:val="-1"/>
              </w:rPr>
              <w:t xml:space="preserve"> Di</w:t>
            </w:r>
            <w:r w:rsidRPr="008D4099">
              <w:rPr>
                <w:spacing w:val="1"/>
                <w:position w:val="-1"/>
              </w:rPr>
              <w:t>g</w:t>
            </w:r>
            <w:r w:rsidRPr="008D4099">
              <w:rPr>
                <w:spacing w:val="2"/>
                <w:position w:val="-1"/>
              </w:rPr>
              <w:t>it</w:t>
            </w:r>
            <w:r w:rsidRPr="008D4099">
              <w:rPr>
                <w:spacing w:val="3"/>
                <w:position w:val="-1"/>
              </w:rPr>
              <w:t>a</w:t>
            </w:r>
            <w:r w:rsidRPr="008D4099">
              <w:rPr>
                <w:position w:val="-1"/>
              </w:rPr>
              <w:t>l</w:t>
            </w:r>
            <w:r w:rsidRPr="008D4099">
              <w:rPr>
                <w:spacing w:val="-1"/>
                <w:position w:val="-1"/>
              </w:rPr>
              <w:t xml:space="preserve"> </w:t>
            </w:r>
            <w:r w:rsidRPr="008D4099">
              <w:rPr>
                <w:spacing w:val="3"/>
                <w:position w:val="-1"/>
              </w:rPr>
              <w:t>Mar</w:t>
            </w:r>
            <w:r w:rsidRPr="008D4099">
              <w:rPr>
                <w:spacing w:val="1"/>
                <w:position w:val="-1"/>
              </w:rPr>
              <w:t>k</w:t>
            </w:r>
            <w:r w:rsidRPr="008D4099">
              <w:rPr>
                <w:spacing w:val="3"/>
                <w:position w:val="-1"/>
              </w:rPr>
              <w:t>e</w:t>
            </w:r>
            <w:r w:rsidRPr="008D4099">
              <w:rPr>
                <w:spacing w:val="2"/>
                <w:position w:val="-1"/>
              </w:rPr>
              <w:t>ti</w:t>
            </w:r>
            <w:r w:rsidRPr="008D4099">
              <w:rPr>
                <w:spacing w:val="1"/>
                <w:position w:val="-1"/>
              </w:rPr>
              <w:t>n</w:t>
            </w:r>
            <w:r w:rsidRPr="008D4099">
              <w:rPr>
                <w:position w:val="-1"/>
              </w:rPr>
              <w:t>g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ABA03D5" w14:textId="77777777" w:rsidR="00C143DC" w:rsidRPr="008D4099" w:rsidRDefault="008D4099">
            <w:pPr>
              <w:spacing w:before="24" w:line="220" w:lineRule="exact"/>
              <w:ind w:left="1044"/>
            </w:pPr>
            <w:r w:rsidRPr="008D4099">
              <w:rPr>
                <w:spacing w:val="14"/>
                <w:position w:val="-1"/>
              </w:rPr>
              <w:t>P</w:t>
            </w:r>
            <w:r w:rsidRPr="008D4099">
              <w:rPr>
                <w:spacing w:val="12"/>
                <w:position w:val="-1"/>
              </w:rPr>
              <w:t>a</w:t>
            </w:r>
            <w:r w:rsidRPr="008D4099">
              <w:rPr>
                <w:spacing w:val="14"/>
                <w:position w:val="-1"/>
              </w:rPr>
              <w:t>ss</w:t>
            </w:r>
          </w:p>
        </w:tc>
      </w:tr>
    </w:tbl>
    <w:p w14:paraId="3A3C6026" w14:textId="77777777" w:rsidR="00C143DC" w:rsidRPr="008D4099" w:rsidRDefault="00C143DC">
      <w:pPr>
        <w:spacing w:line="200" w:lineRule="exact"/>
      </w:pPr>
    </w:p>
    <w:p w14:paraId="39416C52" w14:textId="77777777" w:rsidR="00C143DC" w:rsidRPr="008D4099" w:rsidRDefault="00C143DC">
      <w:pPr>
        <w:spacing w:before="18" w:line="200" w:lineRule="exact"/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5"/>
        <w:gridCol w:w="2005"/>
      </w:tblGrid>
      <w:tr w:rsidR="008D4099" w:rsidRPr="008D4099" w14:paraId="233B0FA6" w14:textId="77777777">
        <w:trPr>
          <w:trHeight w:hRule="exact" w:val="250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1DE54974" w14:textId="77777777" w:rsidR="00C143DC" w:rsidRPr="008D4099" w:rsidRDefault="008D4099">
            <w:pPr>
              <w:spacing w:line="200" w:lineRule="exact"/>
              <w:ind w:left="120"/>
            </w:pPr>
            <w:r w:rsidRPr="008D4099">
              <w:rPr>
                <w:b/>
                <w:i/>
                <w:spacing w:val="1"/>
              </w:rPr>
              <w:t>B</w:t>
            </w:r>
            <w:r w:rsidRPr="008D4099">
              <w:rPr>
                <w:b/>
                <w:i/>
                <w:spacing w:val="2"/>
              </w:rPr>
              <w:t>ir</w:t>
            </w:r>
            <w:r w:rsidRPr="008D4099">
              <w:rPr>
                <w:b/>
                <w:i/>
                <w:spacing w:val="6"/>
              </w:rPr>
              <w:t>m</w:t>
            </w:r>
            <w:r w:rsidRPr="008D4099">
              <w:rPr>
                <w:b/>
                <w:i/>
                <w:spacing w:val="2"/>
              </w:rPr>
              <w:t>in</w:t>
            </w:r>
            <w:r w:rsidRPr="008D4099">
              <w:rPr>
                <w:b/>
                <w:i/>
                <w:spacing w:val="3"/>
              </w:rPr>
              <w:t>g</w:t>
            </w:r>
            <w:r w:rsidRPr="008D4099">
              <w:rPr>
                <w:b/>
                <w:i/>
                <w:spacing w:val="2"/>
              </w:rPr>
              <w:t>h</w:t>
            </w:r>
            <w:r w:rsidRPr="008D4099">
              <w:rPr>
                <w:b/>
                <w:i/>
                <w:spacing w:val="1"/>
              </w:rPr>
              <w:t>a</w:t>
            </w:r>
            <w:r w:rsidRPr="008D4099">
              <w:rPr>
                <w:b/>
                <w:i/>
              </w:rPr>
              <w:t>m</w:t>
            </w:r>
            <w:r w:rsidRPr="008D4099">
              <w:rPr>
                <w:b/>
                <w:i/>
                <w:spacing w:val="-5"/>
              </w:rPr>
              <w:t xml:space="preserve"> </w:t>
            </w:r>
            <w:r w:rsidRPr="008D4099">
              <w:rPr>
                <w:b/>
                <w:i/>
                <w:spacing w:val="2"/>
              </w:rPr>
              <w:t>S</w:t>
            </w:r>
            <w:r w:rsidRPr="008D4099">
              <w:rPr>
                <w:b/>
                <w:i/>
                <w:spacing w:val="3"/>
              </w:rPr>
              <w:t>o</w:t>
            </w:r>
            <w:r w:rsidRPr="008D4099">
              <w:rPr>
                <w:b/>
                <w:i/>
                <w:spacing w:val="2"/>
              </w:rPr>
              <w:t>ut</w:t>
            </w:r>
            <w:r w:rsidRPr="008D4099">
              <w:rPr>
                <w:b/>
                <w:i/>
              </w:rPr>
              <w:t>h</w:t>
            </w:r>
            <w:r w:rsidRPr="008D4099">
              <w:rPr>
                <w:b/>
                <w:i/>
                <w:spacing w:val="1"/>
              </w:rPr>
              <w:t xml:space="preserve"> </w:t>
            </w:r>
            <w:r w:rsidRPr="008D4099">
              <w:rPr>
                <w:b/>
                <w:i/>
                <w:spacing w:val="3"/>
              </w:rPr>
              <w:t>H</w:t>
            </w:r>
            <w:r w:rsidRPr="008D4099">
              <w:rPr>
                <w:b/>
                <w:i/>
                <w:spacing w:val="2"/>
              </w:rPr>
              <w:t>i</w:t>
            </w:r>
            <w:r w:rsidRPr="008D4099">
              <w:rPr>
                <w:b/>
                <w:i/>
                <w:spacing w:val="3"/>
              </w:rPr>
              <w:t>g</w:t>
            </w:r>
            <w:r w:rsidRPr="008D4099">
              <w:rPr>
                <w:b/>
                <w:i/>
              </w:rPr>
              <w:t xml:space="preserve">h </w:t>
            </w:r>
            <w:r w:rsidRPr="008D4099">
              <w:rPr>
                <w:b/>
                <w:i/>
                <w:spacing w:val="2"/>
              </w:rPr>
              <w:t>S</w:t>
            </w:r>
            <w:r w:rsidRPr="008D4099">
              <w:rPr>
                <w:b/>
                <w:i/>
              </w:rPr>
              <w:t>c</w:t>
            </w:r>
            <w:r w:rsidRPr="008D4099">
              <w:rPr>
                <w:b/>
                <w:i/>
                <w:spacing w:val="2"/>
              </w:rPr>
              <w:t>h</w:t>
            </w:r>
            <w:r w:rsidRPr="008D4099">
              <w:rPr>
                <w:b/>
                <w:i/>
                <w:spacing w:val="3"/>
              </w:rPr>
              <w:t>oo</w:t>
            </w:r>
            <w:r w:rsidRPr="008D4099">
              <w:rPr>
                <w:b/>
                <w:i/>
              </w:rPr>
              <w:t>l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003F9B72" w14:textId="77777777" w:rsidR="00C143DC" w:rsidRPr="008D4099" w:rsidRDefault="008D4099">
            <w:pPr>
              <w:spacing w:line="200" w:lineRule="exact"/>
              <w:ind w:left="896"/>
            </w:pPr>
            <w:r w:rsidRPr="008D4099">
              <w:rPr>
                <w:b/>
                <w:i/>
                <w:spacing w:val="3"/>
              </w:rPr>
              <w:t>20</w:t>
            </w:r>
            <w:r w:rsidRPr="008D4099">
              <w:rPr>
                <w:b/>
                <w:i/>
                <w:spacing w:val="1"/>
              </w:rPr>
              <w:t>0</w:t>
            </w:r>
            <w:r w:rsidRPr="008D4099">
              <w:rPr>
                <w:b/>
                <w:i/>
              </w:rPr>
              <w:t>8</w:t>
            </w:r>
            <w:r w:rsidRPr="008D4099">
              <w:rPr>
                <w:b/>
                <w:i/>
                <w:spacing w:val="1"/>
              </w:rPr>
              <w:t xml:space="preserve"> </w:t>
            </w:r>
            <w:r w:rsidRPr="008D4099">
              <w:rPr>
                <w:b/>
                <w:i/>
              </w:rPr>
              <w:t>-</w:t>
            </w:r>
            <w:r w:rsidRPr="008D4099">
              <w:rPr>
                <w:b/>
                <w:i/>
                <w:spacing w:val="3"/>
              </w:rPr>
              <w:t xml:space="preserve"> 2</w:t>
            </w:r>
            <w:r w:rsidRPr="008D4099">
              <w:rPr>
                <w:b/>
                <w:i/>
                <w:spacing w:val="1"/>
              </w:rPr>
              <w:t>0</w:t>
            </w:r>
            <w:r w:rsidRPr="008D4099">
              <w:rPr>
                <w:b/>
                <w:i/>
                <w:spacing w:val="4"/>
              </w:rPr>
              <w:t>1</w:t>
            </w:r>
            <w:r w:rsidRPr="008D4099">
              <w:rPr>
                <w:b/>
                <w:i/>
              </w:rPr>
              <w:t>1</w:t>
            </w:r>
          </w:p>
        </w:tc>
      </w:tr>
      <w:tr w:rsidR="008D4099" w:rsidRPr="008D4099" w14:paraId="294843EC" w14:textId="77777777">
        <w:trPr>
          <w:trHeight w:hRule="exact" w:val="302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2BD425BB" w14:textId="77777777" w:rsidR="00C143DC" w:rsidRPr="008D4099" w:rsidRDefault="008D4099">
            <w:pPr>
              <w:spacing w:before="24"/>
              <w:ind w:left="120"/>
            </w:pPr>
            <w:r w:rsidRPr="008D4099">
              <w:rPr>
                <w:spacing w:val="3"/>
              </w:rPr>
              <w:t>Ma</w:t>
            </w:r>
            <w:r w:rsidRPr="008D4099">
              <w:rPr>
                <w:spacing w:val="2"/>
              </w:rPr>
              <w:t>t</w:t>
            </w:r>
            <w:r w:rsidRPr="008D4099">
              <w:rPr>
                <w:spacing w:val="1"/>
              </w:rPr>
              <w:t>h</w:t>
            </w:r>
            <w:r w:rsidRPr="008D4099">
              <w:t>s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04B8314F" w14:textId="77777777" w:rsidR="00C143DC" w:rsidRPr="008D4099" w:rsidRDefault="008D4099">
            <w:pPr>
              <w:spacing w:before="24"/>
              <w:ind w:left="861" w:right="679"/>
              <w:jc w:val="center"/>
            </w:pPr>
            <w:r w:rsidRPr="008D4099">
              <w:rPr>
                <w:spacing w:val="14"/>
                <w:w w:val="99"/>
              </w:rPr>
              <w:t>P</w:t>
            </w:r>
            <w:r w:rsidRPr="008D4099">
              <w:rPr>
                <w:spacing w:val="12"/>
                <w:w w:val="99"/>
              </w:rPr>
              <w:t>a</w:t>
            </w:r>
            <w:r w:rsidRPr="008D4099">
              <w:rPr>
                <w:spacing w:val="14"/>
                <w:w w:val="99"/>
              </w:rPr>
              <w:t>s</w:t>
            </w:r>
            <w:r w:rsidRPr="008D4099">
              <w:rPr>
                <w:w w:val="99"/>
              </w:rPr>
              <w:t>s</w:t>
            </w:r>
          </w:p>
        </w:tc>
      </w:tr>
      <w:tr w:rsidR="008D4099" w:rsidRPr="008D4099" w14:paraId="4F2C935E" w14:textId="77777777">
        <w:trPr>
          <w:trHeight w:hRule="exact" w:val="305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54626C41" w14:textId="77777777" w:rsidR="00C143DC" w:rsidRPr="008D4099" w:rsidRDefault="008D4099">
            <w:pPr>
              <w:spacing w:before="26"/>
              <w:ind w:left="120"/>
            </w:pPr>
            <w:r w:rsidRPr="008D4099">
              <w:rPr>
                <w:spacing w:val="13"/>
              </w:rPr>
              <w:t>Eng</w:t>
            </w:r>
            <w:r w:rsidRPr="008D4099">
              <w:rPr>
                <w:spacing w:val="14"/>
              </w:rPr>
              <w:t>l</w:t>
            </w:r>
            <w:r w:rsidRPr="008D4099">
              <w:rPr>
                <w:spacing w:val="12"/>
              </w:rPr>
              <w:t>i</w:t>
            </w:r>
            <w:r w:rsidRPr="008D4099">
              <w:rPr>
                <w:spacing w:val="14"/>
              </w:rPr>
              <w:t>s</w:t>
            </w:r>
            <w:r w:rsidRPr="008D4099">
              <w:t>h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5EDFEA4E" w14:textId="77777777" w:rsidR="00C143DC" w:rsidRPr="008D4099" w:rsidRDefault="008D4099">
            <w:pPr>
              <w:spacing w:before="26"/>
              <w:ind w:left="861" w:right="679"/>
              <w:jc w:val="center"/>
            </w:pPr>
            <w:r w:rsidRPr="008D4099">
              <w:rPr>
                <w:spacing w:val="14"/>
                <w:w w:val="99"/>
              </w:rPr>
              <w:t>P</w:t>
            </w:r>
            <w:r w:rsidRPr="008D4099">
              <w:rPr>
                <w:spacing w:val="12"/>
                <w:w w:val="99"/>
              </w:rPr>
              <w:t>a</w:t>
            </w:r>
            <w:r w:rsidRPr="008D4099">
              <w:rPr>
                <w:spacing w:val="14"/>
                <w:w w:val="99"/>
              </w:rPr>
              <w:t>s</w:t>
            </w:r>
            <w:r w:rsidRPr="008D4099">
              <w:rPr>
                <w:w w:val="99"/>
              </w:rPr>
              <w:t>s</w:t>
            </w:r>
          </w:p>
        </w:tc>
      </w:tr>
      <w:tr w:rsidR="008D4099" w:rsidRPr="008D4099" w14:paraId="11443406" w14:textId="77777777">
        <w:trPr>
          <w:trHeight w:hRule="exact" w:val="305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7C1E5F9A" w14:textId="77777777" w:rsidR="00C143DC" w:rsidRPr="008D4099" w:rsidRDefault="008D4099">
            <w:pPr>
              <w:spacing w:before="26"/>
              <w:ind w:left="120"/>
            </w:pPr>
            <w:r w:rsidRPr="008D4099">
              <w:rPr>
                <w:spacing w:val="12"/>
              </w:rPr>
              <w:t>Ge</w:t>
            </w:r>
            <w:r w:rsidRPr="008D4099">
              <w:rPr>
                <w:spacing w:val="15"/>
              </w:rPr>
              <w:t>o</w:t>
            </w:r>
            <w:r w:rsidRPr="008D4099">
              <w:rPr>
                <w:spacing w:val="11"/>
              </w:rPr>
              <w:t>g</w:t>
            </w:r>
            <w:r w:rsidRPr="008D4099">
              <w:rPr>
                <w:spacing w:val="15"/>
              </w:rPr>
              <w:t>r</w:t>
            </w:r>
            <w:r w:rsidRPr="008D4099">
              <w:rPr>
                <w:spacing w:val="12"/>
              </w:rPr>
              <w:t>a</w:t>
            </w:r>
            <w:r w:rsidRPr="008D4099">
              <w:rPr>
                <w:spacing w:val="15"/>
              </w:rPr>
              <w:t>p</w:t>
            </w:r>
            <w:r w:rsidRPr="008D4099">
              <w:rPr>
                <w:spacing w:val="13"/>
              </w:rPr>
              <w:t>h</w:t>
            </w:r>
            <w:r w:rsidRPr="008D4099">
              <w:t>y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34468AB6" w14:textId="77777777" w:rsidR="00C143DC" w:rsidRPr="008D4099" w:rsidRDefault="008D4099">
            <w:pPr>
              <w:spacing w:before="26"/>
              <w:ind w:left="861" w:right="679"/>
              <w:jc w:val="center"/>
            </w:pPr>
            <w:r w:rsidRPr="008D4099">
              <w:rPr>
                <w:spacing w:val="14"/>
                <w:w w:val="99"/>
              </w:rPr>
              <w:t>P</w:t>
            </w:r>
            <w:r w:rsidRPr="008D4099">
              <w:rPr>
                <w:spacing w:val="12"/>
                <w:w w:val="99"/>
              </w:rPr>
              <w:t>a</w:t>
            </w:r>
            <w:r w:rsidRPr="008D4099">
              <w:rPr>
                <w:spacing w:val="14"/>
                <w:w w:val="99"/>
              </w:rPr>
              <w:t>s</w:t>
            </w:r>
            <w:r w:rsidRPr="008D4099">
              <w:rPr>
                <w:w w:val="99"/>
              </w:rPr>
              <w:t>s</w:t>
            </w:r>
          </w:p>
        </w:tc>
      </w:tr>
      <w:tr w:rsidR="008D4099" w:rsidRPr="008D4099" w14:paraId="7386A7AB" w14:textId="77777777">
        <w:trPr>
          <w:trHeight w:hRule="exact" w:val="252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008C7DBC" w14:textId="77777777" w:rsidR="00C143DC" w:rsidRPr="008D4099" w:rsidRDefault="008D4099">
            <w:pPr>
              <w:spacing w:before="26" w:line="220" w:lineRule="exact"/>
              <w:ind w:left="120"/>
            </w:pPr>
            <w:r w:rsidRPr="008D4099">
              <w:rPr>
                <w:spacing w:val="14"/>
                <w:position w:val="-1"/>
              </w:rPr>
              <w:t>P</w:t>
            </w:r>
            <w:r w:rsidRPr="008D4099">
              <w:rPr>
                <w:spacing w:val="13"/>
                <w:position w:val="-1"/>
              </w:rPr>
              <w:t>h</w:t>
            </w:r>
            <w:r w:rsidRPr="008D4099">
              <w:rPr>
                <w:spacing w:val="11"/>
                <w:position w:val="-1"/>
              </w:rPr>
              <w:t>y</w:t>
            </w:r>
            <w:r w:rsidRPr="008D4099">
              <w:rPr>
                <w:spacing w:val="14"/>
                <w:position w:val="-1"/>
              </w:rPr>
              <w:t>si</w:t>
            </w:r>
            <w:r w:rsidRPr="008D4099">
              <w:rPr>
                <w:spacing w:val="15"/>
                <w:position w:val="-1"/>
              </w:rPr>
              <w:t>c</w:t>
            </w:r>
            <w:r w:rsidRPr="008D4099">
              <w:rPr>
                <w:position w:val="-1"/>
              </w:rPr>
              <w:t>s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28C04793" w14:textId="77777777" w:rsidR="00C143DC" w:rsidRPr="008D4099" w:rsidRDefault="008D4099">
            <w:pPr>
              <w:spacing w:before="26" w:line="220" w:lineRule="exact"/>
              <w:ind w:left="861" w:right="679"/>
              <w:jc w:val="center"/>
            </w:pPr>
            <w:r w:rsidRPr="008D4099">
              <w:rPr>
                <w:spacing w:val="14"/>
                <w:w w:val="99"/>
                <w:position w:val="-1"/>
              </w:rPr>
              <w:t>P</w:t>
            </w:r>
            <w:r w:rsidRPr="008D4099">
              <w:rPr>
                <w:spacing w:val="12"/>
                <w:w w:val="99"/>
                <w:position w:val="-1"/>
              </w:rPr>
              <w:t>a</w:t>
            </w:r>
            <w:r w:rsidRPr="008D4099">
              <w:rPr>
                <w:spacing w:val="14"/>
                <w:w w:val="99"/>
                <w:position w:val="-1"/>
              </w:rPr>
              <w:t>s</w:t>
            </w:r>
            <w:r w:rsidRPr="008D4099">
              <w:rPr>
                <w:w w:val="99"/>
                <w:position w:val="-1"/>
              </w:rPr>
              <w:t>s</w:t>
            </w:r>
          </w:p>
        </w:tc>
      </w:tr>
    </w:tbl>
    <w:p w14:paraId="0FDB4B97" w14:textId="77777777" w:rsidR="00C143DC" w:rsidRPr="008D4099" w:rsidRDefault="00C143DC">
      <w:pPr>
        <w:spacing w:before="4" w:line="180" w:lineRule="exact"/>
        <w:rPr>
          <w:sz w:val="18"/>
          <w:szCs w:val="18"/>
        </w:rPr>
      </w:pPr>
    </w:p>
    <w:p w14:paraId="6AEF907B" w14:textId="77777777" w:rsidR="00C143DC" w:rsidRPr="008D4099" w:rsidRDefault="00C143DC">
      <w:pPr>
        <w:spacing w:line="200" w:lineRule="exact"/>
      </w:pPr>
    </w:p>
    <w:p w14:paraId="0386BA78" w14:textId="77777777" w:rsidR="00C143DC" w:rsidRPr="008D4099" w:rsidRDefault="008D4099">
      <w:r w:rsidRPr="008D4099">
        <w:rPr>
          <w:spacing w:val="3"/>
        </w:rPr>
        <w:t>M</w:t>
      </w:r>
      <w:r w:rsidRPr="008D4099">
        <w:t>A</w:t>
      </w:r>
      <w:r w:rsidRPr="008D4099">
        <w:rPr>
          <w:spacing w:val="2"/>
        </w:rPr>
        <w:t>RK</w:t>
      </w:r>
      <w:r w:rsidRPr="008D4099">
        <w:rPr>
          <w:spacing w:val="3"/>
        </w:rPr>
        <w:t>E</w:t>
      </w:r>
      <w:r w:rsidRPr="008D4099">
        <w:rPr>
          <w:spacing w:val="5"/>
        </w:rPr>
        <w:t>T</w:t>
      </w:r>
      <w:r w:rsidRPr="008D4099">
        <w:rPr>
          <w:spacing w:val="3"/>
        </w:rPr>
        <w:t>I</w:t>
      </w:r>
      <w:r w:rsidRPr="008D4099">
        <w:rPr>
          <w:spacing w:val="2"/>
        </w:rPr>
        <w:t>N</w:t>
      </w:r>
      <w:r w:rsidRPr="008D4099">
        <w:t>G</w:t>
      </w:r>
      <w:r w:rsidRPr="008D4099">
        <w:rPr>
          <w:spacing w:val="-7"/>
        </w:rPr>
        <w:t xml:space="preserve"> </w:t>
      </w:r>
      <w:r w:rsidRPr="008D4099">
        <w:rPr>
          <w:spacing w:val="4"/>
        </w:rPr>
        <w:t>S</w:t>
      </w:r>
      <w:r w:rsidRPr="008D4099">
        <w:rPr>
          <w:spacing w:val="2"/>
        </w:rPr>
        <w:t>K</w:t>
      </w:r>
      <w:r w:rsidRPr="008D4099">
        <w:rPr>
          <w:spacing w:val="3"/>
        </w:rPr>
        <w:t>I</w:t>
      </w:r>
      <w:r w:rsidRPr="008D4099">
        <w:t>LLS</w:t>
      </w:r>
      <w:r w:rsidRPr="008D4099">
        <w:rPr>
          <w:spacing w:val="-12"/>
        </w:rPr>
        <w:t xml:space="preserve"> </w:t>
      </w:r>
      <w:r w:rsidRPr="008D4099">
        <w:t>A</w:t>
      </w:r>
      <w:r w:rsidRPr="008D4099">
        <w:rPr>
          <w:spacing w:val="3"/>
        </w:rPr>
        <w:t>Q</w:t>
      </w:r>
      <w:r w:rsidRPr="008D4099">
        <w:rPr>
          <w:spacing w:val="5"/>
        </w:rPr>
        <w:t>U</w:t>
      </w:r>
      <w:r w:rsidRPr="008D4099">
        <w:rPr>
          <w:spacing w:val="3"/>
        </w:rPr>
        <w:t>I</w:t>
      </w:r>
      <w:r w:rsidRPr="008D4099">
        <w:rPr>
          <w:spacing w:val="1"/>
        </w:rPr>
        <w:t>R</w:t>
      </w:r>
      <w:r w:rsidRPr="008D4099">
        <w:rPr>
          <w:spacing w:val="3"/>
        </w:rPr>
        <w:t>E</w:t>
      </w:r>
      <w:r w:rsidRPr="008D4099">
        <w:t>D</w:t>
      </w:r>
      <w:r w:rsidRPr="008D4099">
        <w:rPr>
          <w:spacing w:val="-9"/>
        </w:rPr>
        <w:t xml:space="preserve"> </w:t>
      </w:r>
      <w:r w:rsidRPr="008D4099">
        <w:rPr>
          <w:spacing w:val="4"/>
        </w:rPr>
        <w:t>W</w:t>
      </w:r>
      <w:r w:rsidRPr="008D4099">
        <w:rPr>
          <w:spacing w:val="2"/>
        </w:rPr>
        <w:t>H</w:t>
      </w:r>
      <w:r w:rsidRPr="008D4099">
        <w:rPr>
          <w:spacing w:val="3"/>
        </w:rPr>
        <w:t>I</w:t>
      </w:r>
      <w:r w:rsidRPr="008D4099">
        <w:t>L</w:t>
      </w:r>
      <w:r w:rsidRPr="008D4099">
        <w:rPr>
          <w:spacing w:val="2"/>
        </w:rPr>
        <w:t>S</w:t>
      </w:r>
      <w:r w:rsidRPr="008D4099">
        <w:t>T</w:t>
      </w:r>
      <w:r w:rsidRPr="008D4099">
        <w:rPr>
          <w:spacing w:val="-5"/>
        </w:rPr>
        <w:t xml:space="preserve"> </w:t>
      </w:r>
      <w:r w:rsidRPr="008D4099">
        <w:t>S</w:t>
      </w:r>
      <w:r w:rsidRPr="008D4099">
        <w:rPr>
          <w:spacing w:val="5"/>
        </w:rPr>
        <w:t>T</w:t>
      </w:r>
      <w:r w:rsidRPr="008D4099">
        <w:rPr>
          <w:spacing w:val="2"/>
        </w:rPr>
        <w:t>UD</w:t>
      </w:r>
      <w:r w:rsidRPr="008D4099">
        <w:t>Y</w:t>
      </w:r>
      <w:r w:rsidRPr="008D4099">
        <w:rPr>
          <w:spacing w:val="3"/>
        </w:rPr>
        <w:t>I</w:t>
      </w:r>
      <w:r w:rsidRPr="008D4099">
        <w:rPr>
          <w:spacing w:val="2"/>
        </w:rPr>
        <w:t>N</w:t>
      </w:r>
      <w:r w:rsidRPr="008D4099">
        <w:t>G</w:t>
      </w:r>
    </w:p>
    <w:p w14:paraId="62AC43C4" w14:textId="77777777" w:rsidR="00C143DC" w:rsidRPr="008D4099" w:rsidRDefault="00C143DC">
      <w:pPr>
        <w:spacing w:before="10" w:line="220" w:lineRule="exact"/>
        <w:rPr>
          <w:sz w:val="22"/>
          <w:szCs w:val="22"/>
        </w:rPr>
      </w:pPr>
    </w:p>
    <w:p w14:paraId="05B09C8F" w14:textId="77777777" w:rsidR="00C143DC" w:rsidRPr="008D4099" w:rsidRDefault="008D4099">
      <w:r w:rsidRPr="008D4099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8D4099">
        <w:rPr>
          <w:spacing w:val="2"/>
        </w:rPr>
        <w:t>S</w:t>
      </w:r>
      <w:r w:rsidRPr="008D4099">
        <w:rPr>
          <w:spacing w:val="1"/>
        </w:rPr>
        <w:t>u</w:t>
      </w:r>
      <w:r w:rsidRPr="008D4099">
        <w:rPr>
          <w:spacing w:val="3"/>
        </w:rPr>
        <w:t>ppor</w:t>
      </w:r>
      <w:r w:rsidRPr="008D4099">
        <w:rPr>
          <w:spacing w:val="2"/>
        </w:rPr>
        <w:t>ti</w:t>
      </w:r>
      <w:r w:rsidRPr="008D4099">
        <w:rPr>
          <w:spacing w:val="1"/>
        </w:rPr>
        <w:t>n</w:t>
      </w:r>
      <w:r w:rsidRPr="008D4099">
        <w:t>g</w:t>
      </w:r>
      <w:r w:rsidRPr="008D4099">
        <w:rPr>
          <w:spacing w:val="-5"/>
        </w:rPr>
        <w:t xml:space="preserve"> </w:t>
      </w:r>
      <w:r w:rsidRPr="008D4099">
        <w:rPr>
          <w:spacing w:val="2"/>
        </w:rPr>
        <w:t>t</w:t>
      </w:r>
      <w:r w:rsidRPr="008D4099">
        <w:rPr>
          <w:spacing w:val="1"/>
        </w:rPr>
        <w:t>h</w:t>
      </w:r>
      <w:r w:rsidRPr="008D4099">
        <w:t>e</w:t>
      </w:r>
      <w:r w:rsidRPr="008D4099">
        <w:rPr>
          <w:spacing w:val="3"/>
        </w:rPr>
        <w:t xml:space="preserve"> </w:t>
      </w:r>
      <w:r w:rsidRPr="008D4099">
        <w:rPr>
          <w:spacing w:val="2"/>
        </w:rPr>
        <w:t>S</w:t>
      </w:r>
      <w:r w:rsidRPr="008D4099">
        <w:rPr>
          <w:spacing w:val="3"/>
        </w:rPr>
        <w:t>a</w:t>
      </w:r>
      <w:r w:rsidRPr="008D4099">
        <w:rPr>
          <w:spacing w:val="2"/>
        </w:rPr>
        <w:t>l</w:t>
      </w:r>
      <w:r w:rsidRPr="008D4099">
        <w:rPr>
          <w:spacing w:val="3"/>
        </w:rPr>
        <w:t>e</w:t>
      </w:r>
      <w:r w:rsidRPr="008D4099">
        <w:t xml:space="preserve">s </w:t>
      </w:r>
      <w:r w:rsidRPr="008D4099">
        <w:rPr>
          <w:spacing w:val="3"/>
        </w:rPr>
        <w:t>Ma</w:t>
      </w:r>
      <w:r w:rsidRPr="008D4099">
        <w:rPr>
          <w:spacing w:val="1"/>
        </w:rPr>
        <w:t>n</w:t>
      </w:r>
      <w:r w:rsidRPr="008D4099">
        <w:rPr>
          <w:spacing w:val="3"/>
        </w:rPr>
        <w:t>a</w:t>
      </w:r>
      <w:r w:rsidRPr="008D4099">
        <w:rPr>
          <w:spacing w:val="1"/>
        </w:rPr>
        <w:t>g</w:t>
      </w:r>
      <w:r w:rsidRPr="008D4099">
        <w:rPr>
          <w:spacing w:val="3"/>
        </w:rPr>
        <w:t>e</w:t>
      </w:r>
      <w:r w:rsidRPr="008D4099">
        <w:t>r</w:t>
      </w:r>
      <w:r w:rsidRPr="008D4099">
        <w:rPr>
          <w:spacing w:val="-1"/>
        </w:rPr>
        <w:t xml:space="preserve"> </w:t>
      </w:r>
      <w:r w:rsidRPr="008D4099">
        <w:rPr>
          <w:spacing w:val="3"/>
        </w:rPr>
        <w:t>a</w:t>
      </w:r>
      <w:r w:rsidRPr="008D4099">
        <w:rPr>
          <w:spacing w:val="1"/>
        </w:rPr>
        <w:t>n</w:t>
      </w:r>
      <w:r w:rsidRPr="008D4099">
        <w:t>d</w:t>
      </w:r>
      <w:r w:rsidRPr="008D4099">
        <w:rPr>
          <w:spacing w:val="3"/>
        </w:rPr>
        <w:t xml:space="preserve"> M</w:t>
      </w:r>
      <w:r w:rsidRPr="008D4099">
        <w:t>a</w:t>
      </w:r>
      <w:r w:rsidRPr="008D4099">
        <w:rPr>
          <w:spacing w:val="3"/>
        </w:rPr>
        <w:t>r</w:t>
      </w:r>
      <w:r w:rsidRPr="008D4099">
        <w:rPr>
          <w:spacing w:val="1"/>
        </w:rPr>
        <w:t>k</w:t>
      </w:r>
      <w:r w:rsidRPr="008D4099">
        <w:rPr>
          <w:spacing w:val="3"/>
        </w:rPr>
        <w:t>e</w:t>
      </w:r>
      <w:r w:rsidRPr="008D4099">
        <w:rPr>
          <w:spacing w:val="2"/>
        </w:rPr>
        <w:t>ti</w:t>
      </w:r>
      <w:r w:rsidRPr="008D4099">
        <w:rPr>
          <w:spacing w:val="1"/>
        </w:rPr>
        <w:t>n</w:t>
      </w:r>
      <w:r w:rsidRPr="008D4099">
        <w:t>g</w:t>
      </w:r>
      <w:r w:rsidRPr="008D4099">
        <w:rPr>
          <w:spacing w:val="5"/>
        </w:rPr>
        <w:t xml:space="preserve"> T</w:t>
      </w:r>
      <w:r w:rsidRPr="008D4099">
        <w:t>e</w:t>
      </w:r>
      <w:r w:rsidRPr="008D4099">
        <w:rPr>
          <w:spacing w:val="3"/>
        </w:rPr>
        <w:t>a</w:t>
      </w:r>
      <w:r w:rsidRPr="008D4099">
        <w:t>m</w:t>
      </w:r>
      <w:r w:rsidRPr="008D4099">
        <w:rPr>
          <w:spacing w:val="-3"/>
        </w:rPr>
        <w:t xml:space="preserve"> </w:t>
      </w:r>
      <w:r w:rsidRPr="008D4099">
        <w:rPr>
          <w:spacing w:val="2"/>
        </w:rPr>
        <w:t>i</w:t>
      </w:r>
      <w:r w:rsidRPr="008D4099">
        <w:t>n</w:t>
      </w:r>
      <w:r w:rsidRPr="008D4099">
        <w:rPr>
          <w:spacing w:val="2"/>
        </w:rPr>
        <w:t xml:space="preserve"> </w:t>
      </w:r>
      <w:r w:rsidRPr="008D4099">
        <w:rPr>
          <w:spacing w:val="3"/>
        </w:rPr>
        <w:t>a</w:t>
      </w:r>
      <w:r w:rsidRPr="008D4099">
        <w:rPr>
          <w:spacing w:val="2"/>
        </w:rPr>
        <w:t>l</w:t>
      </w:r>
      <w:r w:rsidRPr="008D4099">
        <w:t>l</w:t>
      </w:r>
      <w:r w:rsidRPr="008D4099">
        <w:rPr>
          <w:spacing w:val="3"/>
        </w:rPr>
        <w:t xml:space="preserve"> a</w:t>
      </w:r>
      <w:r w:rsidRPr="008D4099">
        <w:rPr>
          <w:spacing w:val="2"/>
        </w:rPr>
        <w:t>s</w:t>
      </w:r>
      <w:r w:rsidRPr="008D4099">
        <w:rPr>
          <w:spacing w:val="3"/>
        </w:rPr>
        <w:t>pec</w:t>
      </w:r>
      <w:r w:rsidRPr="008D4099">
        <w:rPr>
          <w:spacing w:val="2"/>
        </w:rPr>
        <w:t>t</w:t>
      </w:r>
      <w:r w:rsidRPr="008D4099">
        <w:t>s</w:t>
      </w:r>
      <w:r w:rsidRPr="008D4099">
        <w:rPr>
          <w:spacing w:val="-2"/>
        </w:rPr>
        <w:t xml:space="preserve"> </w:t>
      </w:r>
      <w:r w:rsidRPr="008D4099">
        <w:rPr>
          <w:spacing w:val="3"/>
        </w:rPr>
        <w:t>o</w:t>
      </w:r>
      <w:r w:rsidRPr="008D4099">
        <w:t>f</w:t>
      </w:r>
      <w:r w:rsidRPr="008D4099">
        <w:rPr>
          <w:spacing w:val="1"/>
        </w:rPr>
        <w:t xml:space="preserve"> </w:t>
      </w:r>
      <w:r w:rsidRPr="008D4099">
        <w:rPr>
          <w:spacing w:val="2"/>
        </w:rPr>
        <w:t>t</w:t>
      </w:r>
      <w:r w:rsidRPr="008D4099">
        <w:rPr>
          <w:spacing w:val="1"/>
        </w:rPr>
        <w:t>h</w:t>
      </w:r>
      <w:r w:rsidRPr="008D4099">
        <w:rPr>
          <w:spacing w:val="3"/>
        </w:rPr>
        <w:t>e</w:t>
      </w:r>
      <w:r w:rsidRPr="008D4099">
        <w:rPr>
          <w:spacing w:val="2"/>
        </w:rPr>
        <w:t>i</w:t>
      </w:r>
      <w:r w:rsidRPr="008D4099">
        <w:t>r</w:t>
      </w:r>
      <w:r w:rsidRPr="008D4099">
        <w:rPr>
          <w:spacing w:val="2"/>
        </w:rPr>
        <w:t xml:space="preserve"> </w:t>
      </w:r>
      <w:r w:rsidRPr="008D4099">
        <w:rPr>
          <w:spacing w:val="-2"/>
        </w:rPr>
        <w:t>w</w:t>
      </w:r>
      <w:r w:rsidRPr="008D4099">
        <w:rPr>
          <w:spacing w:val="3"/>
        </w:rPr>
        <w:t>or</w:t>
      </w:r>
      <w:r w:rsidRPr="008D4099">
        <w:rPr>
          <w:spacing w:val="7"/>
        </w:rPr>
        <w:t>k</w:t>
      </w:r>
      <w:r w:rsidRPr="008D4099">
        <w:t>.</w:t>
      </w:r>
    </w:p>
    <w:p w14:paraId="6372D212" w14:textId="77777777" w:rsidR="00C143DC" w:rsidRPr="008D4099" w:rsidRDefault="008D4099">
      <w:pPr>
        <w:spacing w:before="1"/>
      </w:pPr>
      <w:r w:rsidRPr="008D4099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8D4099">
        <w:rPr>
          <w:spacing w:val="2"/>
        </w:rPr>
        <w:t>H</w:t>
      </w:r>
      <w:r w:rsidRPr="008D4099">
        <w:rPr>
          <w:spacing w:val="3"/>
        </w:rPr>
        <w:t>a</w:t>
      </w:r>
      <w:r w:rsidRPr="008D4099">
        <w:rPr>
          <w:spacing w:val="1"/>
        </w:rPr>
        <w:t>n</w:t>
      </w:r>
      <w:r w:rsidRPr="008D4099">
        <w:rPr>
          <w:spacing w:val="3"/>
        </w:rPr>
        <w:t>d</w:t>
      </w:r>
      <w:r w:rsidRPr="008D4099">
        <w:rPr>
          <w:spacing w:val="2"/>
        </w:rPr>
        <w:t>li</w:t>
      </w:r>
      <w:r w:rsidRPr="008D4099">
        <w:rPr>
          <w:spacing w:val="1"/>
        </w:rPr>
        <w:t>n</w:t>
      </w:r>
      <w:r w:rsidRPr="008D4099">
        <w:t>g</w:t>
      </w:r>
      <w:r w:rsidRPr="008D4099">
        <w:rPr>
          <w:spacing w:val="-2"/>
        </w:rPr>
        <w:t xml:space="preserve"> </w:t>
      </w:r>
      <w:r w:rsidRPr="008D4099">
        <w:rPr>
          <w:spacing w:val="2"/>
        </w:rPr>
        <w:t>s</w:t>
      </w:r>
      <w:r w:rsidRPr="008D4099">
        <w:rPr>
          <w:spacing w:val="3"/>
        </w:rPr>
        <w:t>a</w:t>
      </w:r>
      <w:r w:rsidRPr="008D4099">
        <w:rPr>
          <w:spacing w:val="2"/>
        </w:rPr>
        <w:t>l</w:t>
      </w:r>
      <w:r w:rsidRPr="008D4099">
        <w:rPr>
          <w:spacing w:val="3"/>
        </w:rPr>
        <w:t>e</w:t>
      </w:r>
      <w:r w:rsidRPr="008D4099">
        <w:t xml:space="preserve">s </w:t>
      </w:r>
      <w:r w:rsidRPr="008D4099">
        <w:rPr>
          <w:spacing w:val="3"/>
        </w:rPr>
        <w:t>p</w:t>
      </w:r>
      <w:r w:rsidRPr="008D4099">
        <w:rPr>
          <w:spacing w:val="1"/>
        </w:rPr>
        <w:t>h</w:t>
      </w:r>
      <w:r w:rsidRPr="008D4099">
        <w:rPr>
          <w:spacing w:val="3"/>
        </w:rPr>
        <w:t>o</w:t>
      </w:r>
      <w:r w:rsidRPr="008D4099">
        <w:rPr>
          <w:spacing w:val="1"/>
        </w:rPr>
        <w:t>n</w:t>
      </w:r>
      <w:r w:rsidRPr="008D4099">
        <w:t xml:space="preserve">e </w:t>
      </w:r>
      <w:r w:rsidRPr="008D4099">
        <w:rPr>
          <w:spacing w:val="3"/>
        </w:rPr>
        <w:t>ca</w:t>
      </w:r>
      <w:r w:rsidRPr="008D4099">
        <w:rPr>
          <w:spacing w:val="2"/>
        </w:rPr>
        <w:t>ll</w:t>
      </w:r>
      <w:r w:rsidRPr="008D4099">
        <w:t xml:space="preserve">s </w:t>
      </w:r>
      <w:r w:rsidRPr="008D4099">
        <w:rPr>
          <w:spacing w:val="3"/>
        </w:rPr>
        <w:t>a</w:t>
      </w:r>
      <w:r w:rsidRPr="008D4099">
        <w:rPr>
          <w:spacing w:val="1"/>
        </w:rPr>
        <w:t>n</w:t>
      </w:r>
      <w:r w:rsidRPr="008D4099">
        <w:t>d</w:t>
      </w:r>
      <w:r w:rsidRPr="008D4099">
        <w:rPr>
          <w:spacing w:val="3"/>
        </w:rPr>
        <w:t xml:space="preserve"> </w:t>
      </w:r>
      <w:r w:rsidRPr="008D4099">
        <w:rPr>
          <w:spacing w:val="7"/>
        </w:rPr>
        <w:t>e</w:t>
      </w:r>
      <w:r w:rsidRPr="008D4099">
        <w:rPr>
          <w:spacing w:val="1"/>
        </w:rPr>
        <w:t>-</w:t>
      </w:r>
      <w:r w:rsidRPr="008D4099">
        <w:rPr>
          <w:spacing w:val="-1"/>
        </w:rPr>
        <w:t>m</w:t>
      </w:r>
      <w:r w:rsidRPr="008D4099">
        <w:rPr>
          <w:spacing w:val="3"/>
        </w:rPr>
        <w:t>a</w:t>
      </w:r>
      <w:r w:rsidRPr="008D4099">
        <w:rPr>
          <w:spacing w:val="2"/>
        </w:rPr>
        <w:t>ils</w:t>
      </w:r>
      <w:r w:rsidRPr="008D4099">
        <w:t>.</w:t>
      </w:r>
    </w:p>
    <w:p w14:paraId="46F1D840" w14:textId="77777777" w:rsidR="00C143DC" w:rsidRPr="008D4099" w:rsidRDefault="008D4099">
      <w:pPr>
        <w:spacing w:before="1"/>
      </w:pPr>
      <w:r w:rsidRPr="008D4099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8D4099">
        <w:rPr>
          <w:spacing w:val="2"/>
        </w:rPr>
        <w:t>A</w:t>
      </w:r>
      <w:r w:rsidRPr="008D4099">
        <w:rPr>
          <w:spacing w:val="4"/>
        </w:rPr>
        <w:t>tt</w:t>
      </w:r>
      <w:r w:rsidRPr="008D4099">
        <w:rPr>
          <w:spacing w:val="5"/>
        </w:rPr>
        <w:t>e</w:t>
      </w:r>
      <w:r w:rsidRPr="008D4099">
        <w:rPr>
          <w:spacing w:val="3"/>
        </w:rPr>
        <w:t>n</w:t>
      </w:r>
      <w:r w:rsidRPr="008D4099">
        <w:rPr>
          <w:spacing w:val="6"/>
        </w:rPr>
        <w:t>d</w:t>
      </w:r>
      <w:r w:rsidRPr="008D4099">
        <w:rPr>
          <w:spacing w:val="4"/>
        </w:rPr>
        <w:t>i</w:t>
      </w:r>
      <w:r w:rsidRPr="008D4099">
        <w:rPr>
          <w:spacing w:val="3"/>
        </w:rPr>
        <w:t>n</w:t>
      </w:r>
      <w:r w:rsidRPr="008D4099">
        <w:t xml:space="preserve">g </w:t>
      </w:r>
      <w:r w:rsidRPr="008D4099">
        <w:rPr>
          <w:spacing w:val="5"/>
        </w:rPr>
        <w:t>a</w:t>
      </w:r>
      <w:r w:rsidRPr="008D4099">
        <w:rPr>
          <w:spacing w:val="3"/>
        </w:rPr>
        <w:t>n</w:t>
      </w:r>
      <w:r w:rsidRPr="008D4099">
        <w:t>d</w:t>
      </w:r>
      <w:r w:rsidRPr="008D4099">
        <w:rPr>
          <w:spacing w:val="5"/>
        </w:rPr>
        <w:t xml:space="preserve"> </w:t>
      </w:r>
      <w:r w:rsidRPr="008D4099">
        <w:rPr>
          <w:spacing w:val="3"/>
        </w:rPr>
        <w:t>p</w:t>
      </w:r>
      <w:r w:rsidRPr="008D4099">
        <w:rPr>
          <w:spacing w:val="5"/>
        </w:rPr>
        <w:t>re</w:t>
      </w:r>
      <w:r w:rsidRPr="008D4099">
        <w:rPr>
          <w:spacing w:val="4"/>
        </w:rPr>
        <w:t>s</w:t>
      </w:r>
      <w:r w:rsidRPr="008D4099">
        <w:rPr>
          <w:spacing w:val="5"/>
        </w:rPr>
        <w:t>e</w:t>
      </w:r>
      <w:r w:rsidRPr="008D4099">
        <w:rPr>
          <w:spacing w:val="3"/>
        </w:rPr>
        <w:t>n</w:t>
      </w:r>
      <w:r w:rsidRPr="008D4099">
        <w:rPr>
          <w:spacing w:val="4"/>
        </w:rPr>
        <w:t>ti</w:t>
      </w:r>
      <w:r w:rsidRPr="008D4099">
        <w:rPr>
          <w:spacing w:val="3"/>
        </w:rPr>
        <w:t>n</w:t>
      </w:r>
      <w:r w:rsidRPr="008D4099">
        <w:t>g a</w:t>
      </w:r>
      <w:r w:rsidRPr="008D4099">
        <w:rPr>
          <w:spacing w:val="7"/>
        </w:rPr>
        <w:t xml:space="preserve"> </w:t>
      </w:r>
      <w:r w:rsidRPr="008D4099">
        <w:rPr>
          <w:spacing w:val="3"/>
        </w:rPr>
        <w:t>c</w:t>
      </w:r>
      <w:r w:rsidRPr="008D4099">
        <w:rPr>
          <w:spacing w:val="6"/>
        </w:rPr>
        <w:t>o</w:t>
      </w:r>
      <w:r w:rsidRPr="008D4099">
        <w:rPr>
          <w:spacing w:val="1"/>
        </w:rPr>
        <w:t>m</w:t>
      </w:r>
      <w:r w:rsidRPr="008D4099">
        <w:rPr>
          <w:spacing w:val="6"/>
        </w:rPr>
        <w:t>p</w:t>
      </w:r>
      <w:r w:rsidRPr="008D4099">
        <w:rPr>
          <w:spacing w:val="5"/>
        </w:rPr>
        <w:t>a</w:t>
      </w:r>
      <w:r w:rsidRPr="008D4099">
        <w:rPr>
          <w:spacing w:val="3"/>
        </w:rPr>
        <w:t>n</w:t>
      </w:r>
      <w:r w:rsidRPr="008D4099">
        <w:t>y</w:t>
      </w:r>
      <w:r w:rsidRPr="008D4099">
        <w:rPr>
          <w:spacing w:val="-1"/>
        </w:rPr>
        <w:t xml:space="preserve"> </w:t>
      </w:r>
      <w:r w:rsidRPr="008D4099">
        <w:rPr>
          <w:spacing w:val="5"/>
        </w:rPr>
        <w:t>a</w:t>
      </w:r>
      <w:r w:rsidRPr="008D4099">
        <w:t>t</w:t>
      </w:r>
      <w:r w:rsidRPr="008D4099">
        <w:rPr>
          <w:spacing w:val="8"/>
        </w:rPr>
        <w:t xml:space="preserve"> </w:t>
      </w:r>
      <w:r w:rsidRPr="008D4099">
        <w:rPr>
          <w:spacing w:val="4"/>
        </w:rPr>
        <w:t>t</w:t>
      </w:r>
      <w:r w:rsidRPr="008D4099">
        <w:rPr>
          <w:spacing w:val="5"/>
        </w:rPr>
        <w:t>r</w:t>
      </w:r>
      <w:r w:rsidRPr="008D4099">
        <w:rPr>
          <w:spacing w:val="3"/>
        </w:rPr>
        <w:t>a</w:t>
      </w:r>
      <w:r w:rsidRPr="008D4099">
        <w:rPr>
          <w:spacing w:val="6"/>
        </w:rPr>
        <w:t>d</w:t>
      </w:r>
      <w:r w:rsidRPr="008D4099">
        <w:t>e</w:t>
      </w:r>
      <w:r w:rsidRPr="008D4099">
        <w:rPr>
          <w:spacing w:val="4"/>
        </w:rPr>
        <w:t xml:space="preserve"> s</w:t>
      </w:r>
      <w:r w:rsidRPr="008D4099">
        <w:rPr>
          <w:spacing w:val="3"/>
        </w:rPr>
        <w:t>h</w:t>
      </w:r>
      <w:r w:rsidRPr="008D4099">
        <w:rPr>
          <w:spacing w:val="6"/>
        </w:rPr>
        <w:t>o</w:t>
      </w:r>
      <w:r w:rsidRPr="008D4099">
        <w:t>ws</w:t>
      </w:r>
      <w:r w:rsidRPr="008D4099">
        <w:rPr>
          <w:spacing w:val="4"/>
        </w:rPr>
        <w:t xml:space="preserve"> </w:t>
      </w:r>
      <w:r w:rsidRPr="008D4099">
        <w:rPr>
          <w:spacing w:val="5"/>
        </w:rPr>
        <w:t>a</w:t>
      </w:r>
      <w:r w:rsidRPr="008D4099">
        <w:rPr>
          <w:spacing w:val="3"/>
        </w:rPr>
        <w:t>n</w:t>
      </w:r>
      <w:r w:rsidRPr="008D4099">
        <w:t>d</w:t>
      </w:r>
      <w:r w:rsidRPr="008D4099">
        <w:rPr>
          <w:spacing w:val="5"/>
        </w:rPr>
        <w:t xml:space="preserve"> </w:t>
      </w:r>
      <w:r w:rsidRPr="008D4099">
        <w:rPr>
          <w:spacing w:val="1"/>
        </w:rPr>
        <w:t>m</w:t>
      </w:r>
      <w:r w:rsidRPr="008D4099">
        <w:rPr>
          <w:spacing w:val="5"/>
        </w:rPr>
        <w:t>ar</w:t>
      </w:r>
      <w:r w:rsidRPr="008D4099">
        <w:rPr>
          <w:spacing w:val="3"/>
        </w:rPr>
        <w:t>k</w:t>
      </w:r>
      <w:r w:rsidRPr="008D4099">
        <w:rPr>
          <w:spacing w:val="5"/>
        </w:rPr>
        <w:t>e</w:t>
      </w:r>
      <w:r w:rsidRPr="008D4099">
        <w:rPr>
          <w:spacing w:val="4"/>
        </w:rPr>
        <w:t>ti</w:t>
      </w:r>
      <w:r w:rsidRPr="008D4099">
        <w:rPr>
          <w:spacing w:val="3"/>
        </w:rPr>
        <w:t>n</w:t>
      </w:r>
      <w:r w:rsidRPr="008D4099">
        <w:t xml:space="preserve">g </w:t>
      </w:r>
      <w:r w:rsidRPr="008D4099">
        <w:rPr>
          <w:spacing w:val="5"/>
          <w:w w:val="99"/>
        </w:rPr>
        <w:t>e</w:t>
      </w:r>
      <w:r w:rsidRPr="008D4099">
        <w:rPr>
          <w:spacing w:val="3"/>
          <w:w w:val="99"/>
        </w:rPr>
        <w:t>v</w:t>
      </w:r>
      <w:r w:rsidRPr="008D4099">
        <w:rPr>
          <w:spacing w:val="5"/>
          <w:w w:val="99"/>
        </w:rPr>
        <w:t>e</w:t>
      </w:r>
      <w:r w:rsidRPr="008D4099">
        <w:rPr>
          <w:spacing w:val="3"/>
          <w:w w:val="99"/>
        </w:rPr>
        <w:t>n</w:t>
      </w:r>
      <w:r w:rsidRPr="008D4099">
        <w:rPr>
          <w:spacing w:val="4"/>
          <w:w w:val="99"/>
        </w:rPr>
        <w:t>t</w:t>
      </w:r>
      <w:r w:rsidRPr="008D4099">
        <w:rPr>
          <w:w w:val="99"/>
        </w:rPr>
        <w:t>s</w:t>
      </w:r>
      <w:r w:rsidRPr="008D4099">
        <w:rPr>
          <w:spacing w:val="-31"/>
        </w:rPr>
        <w:t xml:space="preserve"> </w:t>
      </w:r>
      <w:r w:rsidRPr="008D4099">
        <w:t>.</w:t>
      </w:r>
    </w:p>
    <w:p w14:paraId="4701F5AD" w14:textId="77777777" w:rsidR="00C143DC" w:rsidRPr="008D4099" w:rsidRDefault="008D4099">
      <w:pPr>
        <w:spacing w:line="240" w:lineRule="exact"/>
      </w:pPr>
      <w:r w:rsidRPr="008D4099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8D4099">
        <w:rPr>
          <w:position w:val="-1"/>
        </w:rPr>
        <w:t>A</w:t>
      </w:r>
      <w:r w:rsidRPr="008D4099">
        <w:rPr>
          <w:spacing w:val="4"/>
          <w:position w:val="-1"/>
        </w:rPr>
        <w:t>s</w:t>
      </w:r>
      <w:r w:rsidRPr="008D4099">
        <w:rPr>
          <w:spacing w:val="2"/>
          <w:position w:val="-1"/>
        </w:rPr>
        <w:t>sisti</w:t>
      </w:r>
      <w:r w:rsidRPr="008D4099">
        <w:rPr>
          <w:spacing w:val="3"/>
          <w:position w:val="-1"/>
        </w:rPr>
        <w:t>n</w:t>
      </w:r>
      <w:r w:rsidRPr="008D4099">
        <w:rPr>
          <w:position w:val="-1"/>
        </w:rPr>
        <w:t>g</w:t>
      </w:r>
      <w:r w:rsidRPr="008D4099">
        <w:rPr>
          <w:spacing w:val="-1"/>
          <w:position w:val="-1"/>
        </w:rPr>
        <w:t xml:space="preserve"> </w:t>
      </w:r>
      <w:r w:rsidRPr="008D4099">
        <w:rPr>
          <w:spacing w:val="-2"/>
          <w:position w:val="-1"/>
        </w:rPr>
        <w:t>w</w:t>
      </w:r>
      <w:r w:rsidRPr="008D4099">
        <w:rPr>
          <w:spacing w:val="2"/>
          <w:position w:val="-1"/>
        </w:rPr>
        <w:t>i</w:t>
      </w:r>
      <w:r w:rsidRPr="008D4099">
        <w:rPr>
          <w:spacing w:val="4"/>
          <w:position w:val="-1"/>
        </w:rPr>
        <w:t>t</w:t>
      </w:r>
      <w:r w:rsidRPr="008D4099">
        <w:rPr>
          <w:position w:val="-1"/>
        </w:rPr>
        <w:t xml:space="preserve">h </w:t>
      </w:r>
      <w:r w:rsidRPr="008D4099">
        <w:rPr>
          <w:spacing w:val="2"/>
          <w:position w:val="-1"/>
        </w:rPr>
        <w:t>t</w:t>
      </w:r>
      <w:r w:rsidRPr="008D4099">
        <w:rPr>
          <w:spacing w:val="1"/>
          <w:position w:val="-1"/>
        </w:rPr>
        <w:t>h</w:t>
      </w:r>
      <w:r w:rsidRPr="008D4099">
        <w:rPr>
          <w:position w:val="-1"/>
        </w:rPr>
        <w:t>e</w:t>
      </w:r>
      <w:r w:rsidRPr="008D4099">
        <w:rPr>
          <w:spacing w:val="3"/>
          <w:position w:val="-1"/>
        </w:rPr>
        <w:t xml:space="preserve"> cop</w:t>
      </w:r>
      <w:r w:rsidRPr="008D4099">
        <w:rPr>
          <w:position w:val="-1"/>
        </w:rPr>
        <w:t xml:space="preserve">y </w:t>
      </w:r>
      <w:r w:rsidRPr="008D4099">
        <w:rPr>
          <w:spacing w:val="-2"/>
          <w:position w:val="-1"/>
        </w:rPr>
        <w:t>w</w:t>
      </w:r>
      <w:r w:rsidRPr="008D4099">
        <w:rPr>
          <w:spacing w:val="3"/>
          <w:position w:val="-1"/>
        </w:rPr>
        <w:t>r</w:t>
      </w:r>
      <w:r w:rsidRPr="008D4099">
        <w:rPr>
          <w:spacing w:val="2"/>
          <w:position w:val="-1"/>
        </w:rPr>
        <w:t>it</w:t>
      </w:r>
      <w:r w:rsidRPr="008D4099">
        <w:rPr>
          <w:spacing w:val="4"/>
          <w:position w:val="-1"/>
        </w:rPr>
        <w:t>i</w:t>
      </w:r>
      <w:r w:rsidRPr="008D4099">
        <w:rPr>
          <w:spacing w:val="1"/>
          <w:position w:val="-1"/>
        </w:rPr>
        <w:t>n</w:t>
      </w:r>
      <w:r w:rsidRPr="008D4099">
        <w:rPr>
          <w:position w:val="-1"/>
        </w:rPr>
        <w:t>g</w:t>
      </w:r>
      <w:r w:rsidRPr="008D4099">
        <w:rPr>
          <w:spacing w:val="-2"/>
          <w:position w:val="-1"/>
        </w:rPr>
        <w:t xml:space="preserve"> </w:t>
      </w:r>
      <w:r w:rsidRPr="008D4099">
        <w:rPr>
          <w:spacing w:val="3"/>
          <w:position w:val="-1"/>
        </w:rPr>
        <w:t>o</w:t>
      </w:r>
      <w:r w:rsidRPr="008D4099">
        <w:rPr>
          <w:position w:val="-1"/>
        </w:rPr>
        <w:t>f</w:t>
      </w:r>
      <w:r w:rsidRPr="008D4099">
        <w:rPr>
          <w:spacing w:val="4"/>
          <w:position w:val="-1"/>
        </w:rPr>
        <w:t xml:space="preserve"> </w:t>
      </w:r>
      <w:r w:rsidRPr="008D4099">
        <w:rPr>
          <w:spacing w:val="-1"/>
          <w:position w:val="-1"/>
        </w:rPr>
        <w:t>m</w:t>
      </w:r>
      <w:r w:rsidRPr="008D4099">
        <w:rPr>
          <w:spacing w:val="3"/>
          <w:position w:val="-1"/>
        </w:rPr>
        <w:t>ar</w:t>
      </w:r>
      <w:r w:rsidRPr="008D4099">
        <w:rPr>
          <w:spacing w:val="1"/>
          <w:position w:val="-1"/>
        </w:rPr>
        <w:t>k</w:t>
      </w:r>
      <w:r w:rsidRPr="008D4099">
        <w:rPr>
          <w:spacing w:val="3"/>
          <w:position w:val="-1"/>
        </w:rPr>
        <w:t>e</w:t>
      </w:r>
      <w:r w:rsidRPr="008D4099">
        <w:rPr>
          <w:spacing w:val="2"/>
          <w:position w:val="-1"/>
        </w:rPr>
        <w:t>ti</w:t>
      </w:r>
      <w:r w:rsidRPr="008D4099">
        <w:rPr>
          <w:spacing w:val="3"/>
          <w:position w:val="-1"/>
        </w:rPr>
        <w:t>n</w:t>
      </w:r>
      <w:r w:rsidRPr="008D4099">
        <w:rPr>
          <w:position w:val="-1"/>
        </w:rPr>
        <w:t>g</w:t>
      </w:r>
      <w:r w:rsidRPr="008D4099">
        <w:rPr>
          <w:spacing w:val="-2"/>
          <w:position w:val="-1"/>
        </w:rPr>
        <w:t xml:space="preserve"> </w:t>
      </w:r>
      <w:r w:rsidRPr="008D4099">
        <w:rPr>
          <w:spacing w:val="-1"/>
          <w:position w:val="-1"/>
        </w:rPr>
        <w:t>m</w:t>
      </w:r>
      <w:r w:rsidRPr="008D4099">
        <w:rPr>
          <w:spacing w:val="3"/>
          <w:position w:val="-1"/>
        </w:rPr>
        <w:t>a</w:t>
      </w:r>
      <w:r w:rsidRPr="008D4099">
        <w:rPr>
          <w:spacing w:val="2"/>
          <w:position w:val="-1"/>
        </w:rPr>
        <w:t>t</w:t>
      </w:r>
      <w:r w:rsidRPr="008D4099">
        <w:rPr>
          <w:spacing w:val="3"/>
          <w:position w:val="-1"/>
        </w:rPr>
        <w:t>er</w:t>
      </w:r>
      <w:r w:rsidRPr="008D4099">
        <w:rPr>
          <w:spacing w:val="2"/>
          <w:position w:val="-1"/>
        </w:rPr>
        <w:t>i</w:t>
      </w:r>
      <w:r w:rsidRPr="008D4099">
        <w:rPr>
          <w:spacing w:val="3"/>
          <w:position w:val="-1"/>
        </w:rPr>
        <w:t>a</w:t>
      </w:r>
      <w:r w:rsidRPr="008D4099">
        <w:rPr>
          <w:spacing w:val="2"/>
          <w:position w:val="-1"/>
        </w:rPr>
        <w:t>l</w:t>
      </w:r>
      <w:r w:rsidRPr="008D4099">
        <w:rPr>
          <w:spacing w:val="12"/>
          <w:position w:val="-1"/>
        </w:rPr>
        <w:t>s</w:t>
      </w:r>
      <w:r w:rsidRPr="008D4099">
        <w:rPr>
          <w:position w:val="-1"/>
        </w:rPr>
        <w:t>.</w:t>
      </w:r>
    </w:p>
    <w:p w14:paraId="313AD34D" w14:textId="77777777" w:rsidR="00C143DC" w:rsidRPr="008D4099" w:rsidRDefault="008D4099">
      <w:pPr>
        <w:spacing w:before="1"/>
      </w:pPr>
      <w:r w:rsidRPr="008D4099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8D4099">
        <w:rPr>
          <w:spacing w:val="4"/>
        </w:rPr>
        <w:t>B</w:t>
      </w:r>
      <w:r w:rsidRPr="008D4099">
        <w:rPr>
          <w:spacing w:val="1"/>
        </w:rPr>
        <w:t>u</w:t>
      </w:r>
      <w:r w:rsidRPr="008D4099">
        <w:rPr>
          <w:spacing w:val="2"/>
        </w:rPr>
        <w:t>il</w:t>
      </w:r>
      <w:r w:rsidRPr="008D4099">
        <w:rPr>
          <w:spacing w:val="3"/>
        </w:rPr>
        <w:t>d</w:t>
      </w:r>
      <w:r w:rsidRPr="008D4099">
        <w:rPr>
          <w:spacing w:val="2"/>
        </w:rPr>
        <w:t>i</w:t>
      </w:r>
      <w:r w:rsidRPr="008D4099">
        <w:rPr>
          <w:spacing w:val="1"/>
        </w:rPr>
        <w:t>n</w:t>
      </w:r>
      <w:r w:rsidRPr="008D4099">
        <w:t>g</w:t>
      </w:r>
      <w:r w:rsidRPr="008D4099">
        <w:rPr>
          <w:spacing w:val="-3"/>
        </w:rPr>
        <w:t xml:space="preserve"> </w:t>
      </w:r>
      <w:r w:rsidRPr="008D4099">
        <w:rPr>
          <w:spacing w:val="3"/>
        </w:rPr>
        <w:t>a</w:t>
      </w:r>
      <w:r w:rsidRPr="008D4099">
        <w:t>n</w:t>
      </w:r>
      <w:r w:rsidRPr="008D4099">
        <w:rPr>
          <w:spacing w:val="2"/>
        </w:rPr>
        <w:t xml:space="preserve"> </w:t>
      </w:r>
      <w:r w:rsidRPr="008D4099">
        <w:rPr>
          <w:spacing w:val="1"/>
        </w:rPr>
        <w:t>un</w:t>
      </w:r>
      <w:r w:rsidRPr="008D4099">
        <w:rPr>
          <w:spacing w:val="3"/>
        </w:rPr>
        <w:t>der</w:t>
      </w:r>
      <w:r w:rsidRPr="008D4099">
        <w:rPr>
          <w:spacing w:val="2"/>
        </w:rPr>
        <w:t>st</w:t>
      </w:r>
      <w:r w:rsidRPr="008D4099">
        <w:rPr>
          <w:spacing w:val="3"/>
        </w:rPr>
        <w:t>a</w:t>
      </w:r>
      <w:r w:rsidRPr="008D4099">
        <w:rPr>
          <w:spacing w:val="1"/>
        </w:rPr>
        <w:t>n</w:t>
      </w:r>
      <w:r w:rsidRPr="008D4099">
        <w:rPr>
          <w:spacing w:val="3"/>
        </w:rPr>
        <w:t>d</w:t>
      </w:r>
      <w:r w:rsidRPr="008D4099">
        <w:rPr>
          <w:spacing w:val="2"/>
        </w:rPr>
        <w:t>i</w:t>
      </w:r>
      <w:r w:rsidRPr="008D4099">
        <w:rPr>
          <w:spacing w:val="1"/>
        </w:rPr>
        <w:t>n</w:t>
      </w:r>
      <w:r w:rsidRPr="008D4099">
        <w:t>g</w:t>
      </w:r>
      <w:r w:rsidRPr="008D4099">
        <w:rPr>
          <w:spacing w:val="-7"/>
        </w:rPr>
        <w:t xml:space="preserve"> </w:t>
      </w:r>
      <w:r w:rsidRPr="008D4099">
        <w:rPr>
          <w:spacing w:val="3"/>
        </w:rPr>
        <w:t>o</w:t>
      </w:r>
      <w:r w:rsidRPr="008D4099">
        <w:t>f</w:t>
      </w:r>
      <w:r w:rsidRPr="008D4099">
        <w:rPr>
          <w:spacing w:val="4"/>
        </w:rPr>
        <w:t xml:space="preserve"> </w:t>
      </w:r>
      <w:r w:rsidRPr="008D4099">
        <w:t>a</w:t>
      </w:r>
      <w:r w:rsidRPr="008D4099">
        <w:rPr>
          <w:spacing w:val="4"/>
        </w:rPr>
        <w:t xml:space="preserve"> </w:t>
      </w:r>
      <w:r w:rsidRPr="008D4099">
        <w:rPr>
          <w:spacing w:val="3"/>
        </w:rPr>
        <w:t>c</w:t>
      </w:r>
      <w:r w:rsidRPr="008D4099">
        <w:rPr>
          <w:spacing w:val="1"/>
        </w:rPr>
        <w:t>u</w:t>
      </w:r>
      <w:r w:rsidRPr="008D4099">
        <w:rPr>
          <w:spacing w:val="2"/>
        </w:rPr>
        <w:t>st</w:t>
      </w:r>
      <w:r w:rsidRPr="008D4099">
        <w:rPr>
          <w:spacing w:val="3"/>
        </w:rPr>
        <w:t>o</w:t>
      </w:r>
      <w:r w:rsidRPr="008D4099">
        <w:rPr>
          <w:spacing w:val="-1"/>
        </w:rPr>
        <w:t>m</w:t>
      </w:r>
      <w:r w:rsidRPr="008D4099">
        <w:rPr>
          <w:spacing w:val="3"/>
        </w:rPr>
        <w:t>e</w:t>
      </w:r>
      <w:r w:rsidRPr="008D4099">
        <w:t>r</w:t>
      </w:r>
      <w:r w:rsidRPr="008D4099">
        <w:rPr>
          <w:spacing w:val="-1"/>
        </w:rPr>
        <w:t xml:space="preserve"> </w:t>
      </w:r>
      <w:r w:rsidRPr="008D4099">
        <w:rPr>
          <w:spacing w:val="3"/>
        </w:rPr>
        <w:t>a</w:t>
      </w:r>
      <w:r w:rsidRPr="008D4099">
        <w:rPr>
          <w:spacing w:val="1"/>
        </w:rPr>
        <w:t>n</w:t>
      </w:r>
      <w:r w:rsidRPr="008D4099">
        <w:t>d</w:t>
      </w:r>
      <w:r w:rsidRPr="008D4099">
        <w:rPr>
          <w:spacing w:val="3"/>
        </w:rPr>
        <w:t xml:space="preserve"> c</w:t>
      </w:r>
      <w:r w:rsidRPr="008D4099">
        <w:rPr>
          <w:spacing w:val="2"/>
        </w:rPr>
        <w:t>li</w:t>
      </w:r>
      <w:r w:rsidRPr="008D4099">
        <w:rPr>
          <w:spacing w:val="3"/>
        </w:rPr>
        <w:t>e</w:t>
      </w:r>
      <w:r w:rsidRPr="008D4099">
        <w:rPr>
          <w:spacing w:val="1"/>
        </w:rPr>
        <w:t>n</w:t>
      </w:r>
      <w:r w:rsidRPr="008D4099">
        <w:rPr>
          <w:spacing w:val="2"/>
        </w:rPr>
        <w:t>t</w:t>
      </w:r>
      <w:r w:rsidRPr="008D4099">
        <w:t>s</w:t>
      </w:r>
      <w:r w:rsidRPr="008D4099">
        <w:rPr>
          <w:spacing w:val="-1"/>
        </w:rPr>
        <w:t xml:space="preserve"> </w:t>
      </w:r>
      <w:r w:rsidRPr="008D4099">
        <w:rPr>
          <w:spacing w:val="3"/>
        </w:rPr>
        <w:t>req</w:t>
      </w:r>
      <w:r w:rsidRPr="008D4099">
        <w:rPr>
          <w:spacing w:val="1"/>
        </w:rPr>
        <w:t>u</w:t>
      </w:r>
      <w:r w:rsidRPr="008D4099">
        <w:rPr>
          <w:spacing w:val="2"/>
        </w:rPr>
        <w:t>i</w:t>
      </w:r>
      <w:r w:rsidRPr="008D4099">
        <w:rPr>
          <w:spacing w:val="1"/>
        </w:rPr>
        <w:t>r</w:t>
      </w:r>
      <w:r w:rsidRPr="008D4099">
        <w:rPr>
          <w:spacing w:val="3"/>
        </w:rPr>
        <w:t>e</w:t>
      </w:r>
      <w:r w:rsidRPr="008D4099">
        <w:rPr>
          <w:spacing w:val="-1"/>
        </w:rPr>
        <w:t>m</w:t>
      </w:r>
      <w:r w:rsidRPr="008D4099">
        <w:rPr>
          <w:spacing w:val="5"/>
        </w:rPr>
        <w:t>e</w:t>
      </w:r>
      <w:r w:rsidRPr="008D4099">
        <w:rPr>
          <w:spacing w:val="1"/>
        </w:rPr>
        <w:t>n</w:t>
      </w:r>
      <w:r w:rsidRPr="008D4099">
        <w:rPr>
          <w:spacing w:val="2"/>
        </w:rPr>
        <w:t>ts</w:t>
      </w:r>
      <w:r w:rsidRPr="008D4099">
        <w:t>.</w:t>
      </w:r>
    </w:p>
    <w:p w14:paraId="38C90891" w14:textId="77777777" w:rsidR="00C143DC" w:rsidRPr="008D4099" w:rsidRDefault="008D4099">
      <w:pPr>
        <w:spacing w:before="2"/>
      </w:pPr>
      <w:r w:rsidRPr="008D4099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8D4099">
        <w:rPr>
          <w:spacing w:val="2"/>
        </w:rPr>
        <w:t>A</w:t>
      </w:r>
      <w:r w:rsidRPr="008D4099">
        <w:rPr>
          <w:spacing w:val="4"/>
        </w:rPr>
        <w:t>ss</w:t>
      </w:r>
      <w:r w:rsidRPr="008D4099">
        <w:rPr>
          <w:spacing w:val="5"/>
        </w:rPr>
        <w:t>e</w:t>
      </w:r>
      <w:r w:rsidRPr="008D4099">
        <w:rPr>
          <w:spacing w:val="4"/>
        </w:rPr>
        <w:t>ssi</w:t>
      </w:r>
      <w:r w:rsidRPr="008D4099">
        <w:rPr>
          <w:spacing w:val="3"/>
        </w:rPr>
        <w:t>n</w:t>
      </w:r>
      <w:r w:rsidRPr="008D4099">
        <w:t xml:space="preserve">g </w:t>
      </w:r>
      <w:r w:rsidRPr="008D4099">
        <w:rPr>
          <w:spacing w:val="4"/>
        </w:rPr>
        <w:t>t</w:t>
      </w:r>
      <w:r w:rsidRPr="008D4099">
        <w:rPr>
          <w:spacing w:val="3"/>
        </w:rPr>
        <w:t>h</w:t>
      </w:r>
      <w:r w:rsidRPr="008D4099">
        <w:t>e</w:t>
      </w:r>
      <w:r w:rsidRPr="008D4099">
        <w:rPr>
          <w:spacing w:val="8"/>
        </w:rPr>
        <w:t xml:space="preserve"> </w:t>
      </w:r>
      <w:r w:rsidRPr="008D4099">
        <w:rPr>
          <w:spacing w:val="5"/>
        </w:rPr>
        <w:t>re</w:t>
      </w:r>
      <w:r w:rsidRPr="008D4099">
        <w:rPr>
          <w:spacing w:val="4"/>
        </w:rPr>
        <w:t>s</w:t>
      </w:r>
      <w:r w:rsidRPr="008D4099">
        <w:rPr>
          <w:spacing w:val="3"/>
        </w:rPr>
        <w:t>u</w:t>
      </w:r>
      <w:r w:rsidRPr="008D4099">
        <w:rPr>
          <w:spacing w:val="4"/>
        </w:rPr>
        <w:t>lt</w:t>
      </w:r>
      <w:r w:rsidRPr="008D4099">
        <w:t>s</w:t>
      </w:r>
      <w:r w:rsidRPr="008D4099">
        <w:rPr>
          <w:spacing w:val="2"/>
        </w:rPr>
        <w:t xml:space="preserve"> </w:t>
      </w:r>
      <w:r w:rsidRPr="008D4099">
        <w:rPr>
          <w:spacing w:val="6"/>
        </w:rPr>
        <w:t>o</w:t>
      </w:r>
      <w:r w:rsidRPr="008D4099">
        <w:t>f</w:t>
      </w:r>
      <w:r w:rsidRPr="008D4099">
        <w:rPr>
          <w:spacing w:val="6"/>
        </w:rPr>
        <w:t xml:space="preserve"> </w:t>
      </w:r>
      <w:r w:rsidRPr="008D4099">
        <w:t>a</w:t>
      </w:r>
      <w:r w:rsidRPr="008D4099">
        <w:rPr>
          <w:spacing w:val="12"/>
        </w:rPr>
        <w:t xml:space="preserve"> </w:t>
      </w:r>
      <w:r w:rsidRPr="008D4099">
        <w:rPr>
          <w:spacing w:val="1"/>
        </w:rPr>
        <w:t>m</w:t>
      </w:r>
      <w:r w:rsidRPr="008D4099">
        <w:rPr>
          <w:spacing w:val="7"/>
        </w:rPr>
        <w:t>a</w:t>
      </w:r>
      <w:r w:rsidRPr="008D4099">
        <w:rPr>
          <w:spacing w:val="5"/>
        </w:rPr>
        <w:t>r</w:t>
      </w:r>
      <w:r w:rsidRPr="008D4099">
        <w:rPr>
          <w:spacing w:val="3"/>
        </w:rPr>
        <w:t>k</w:t>
      </w:r>
      <w:r w:rsidRPr="008D4099">
        <w:rPr>
          <w:spacing w:val="5"/>
        </w:rPr>
        <w:t>e</w:t>
      </w:r>
      <w:r w:rsidRPr="008D4099">
        <w:rPr>
          <w:spacing w:val="4"/>
        </w:rPr>
        <w:t>ti</w:t>
      </w:r>
      <w:r w:rsidRPr="008D4099">
        <w:rPr>
          <w:spacing w:val="3"/>
        </w:rPr>
        <w:t>n</w:t>
      </w:r>
      <w:r w:rsidRPr="008D4099">
        <w:t xml:space="preserve">g </w:t>
      </w:r>
      <w:r w:rsidRPr="008D4099">
        <w:rPr>
          <w:spacing w:val="5"/>
        </w:rPr>
        <w:t>ca</w:t>
      </w:r>
      <w:r w:rsidRPr="008D4099">
        <w:rPr>
          <w:spacing w:val="1"/>
        </w:rPr>
        <w:t>m</w:t>
      </w:r>
      <w:r w:rsidRPr="008D4099">
        <w:rPr>
          <w:spacing w:val="6"/>
        </w:rPr>
        <w:t>p</w:t>
      </w:r>
      <w:r w:rsidRPr="008D4099">
        <w:rPr>
          <w:spacing w:val="5"/>
        </w:rPr>
        <w:t>a</w:t>
      </w:r>
      <w:r w:rsidRPr="008D4099">
        <w:rPr>
          <w:spacing w:val="4"/>
        </w:rPr>
        <w:t>i</w:t>
      </w:r>
      <w:r w:rsidRPr="008D4099">
        <w:rPr>
          <w:spacing w:val="3"/>
        </w:rPr>
        <w:t>g</w:t>
      </w:r>
      <w:r w:rsidRPr="008D4099">
        <w:rPr>
          <w:spacing w:val="8"/>
        </w:rPr>
        <w:t>n</w:t>
      </w:r>
      <w:r w:rsidRPr="008D4099">
        <w:t>.</w:t>
      </w:r>
    </w:p>
    <w:p w14:paraId="135A631E" w14:textId="77777777" w:rsidR="00C143DC" w:rsidRPr="008D4099" w:rsidRDefault="008D4099">
      <w:pPr>
        <w:spacing w:before="1"/>
      </w:pPr>
      <w:r w:rsidRPr="008D4099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8D4099">
        <w:rPr>
          <w:spacing w:val="6"/>
        </w:rPr>
        <w:t>W</w:t>
      </w:r>
      <w:r w:rsidRPr="008D4099">
        <w:rPr>
          <w:spacing w:val="5"/>
        </w:rPr>
        <w:t>r</w:t>
      </w:r>
      <w:r w:rsidRPr="008D4099">
        <w:rPr>
          <w:spacing w:val="2"/>
        </w:rPr>
        <w:t>i</w:t>
      </w:r>
      <w:r w:rsidRPr="008D4099">
        <w:rPr>
          <w:spacing w:val="4"/>
        </w:rPr>
        <w:t>ti</w:t>
      </w:r>
      <w:r w:rsidRPr="008D4099">
        <w:rPr>
          <w:spacing w:val="3"/>
        </w:rPr>
        <w:t>n</w:t>
      </w:r>
      <w:r w:rsidRPr="008D4099">
        <w:t>g</w:t>
      </w:r>
      <w:r w:rsidRPr="008D4099">
        <w:rPr>
          <w:spacing w:val="2"/>
        </w:rPr>
        <w:t xml:space="preserve"> </w:t>
      </w:r>
      <w:r w:rsidRPr="008D4099">
        <w:rPr>
          <w:spacing w:val="3"/>
        </w:rPr>
        <w:t>r</w:t>
      </w:r>
      <w:r w:rsidRPr="008D4099">
        <w:rPr>
          <w:spacing w:val="5"/>
        </w:rPr>
        <w:t>e</w:t>
      </w:r>
      <w:r w:rsidRPr="008D4099">
        <w:rPr>
          <w:spacing w:val="3"/>
        </w:rPr>
        <w:t>p</w:t>
      </w:r>
      <w:r w:rsidRPr="008D4099">
        <w:rPr>
          <w:spacing w:val="6"/>
        </w:rPr>
        <w:t>o</w:t>
      </w:r>
      <w:r w:rsidRPr="008D4099">
        <w:rPr>
          <w:spacing w:val="3"/>
        </w:rPr>
        <w:t>r</w:t>
      </w:r>
      <w:r w:rsidRPr="008D4099">
        <w:rPr>
          <w:spacing w:val="4"/>
        </w:rPr>
        <w:t>ts</w:t>
      </w:r>
      <w:r w:rsidRPr="008D4099">
        <w:t>,</w:t>
      </w:r>
      <w:r w:rsidRPr="008D4099">
        <w:rPr>
          <w:spacing w:val="2"/>
        </w:rPr>
        <w:t xml:space="preserve"> </w:t>
      </w:r>
      <w:r w:rsidRPr="008D4099">
        <w:rPr>
          <w:spacing w:val="3"/>
        </w:rPr>
        <w:t>c</w:t>
      </w:r>
      <w:r w:rsidRPr="008D4099">
        <w:rPr>
          <w:spacing w:val="6"/>
        </w:rPr>
        <w:t>o</w:t>
      </w:r>
      <w:r w:rsidRPr="008D4099">
        <w:rPr>
          <w:spacing w:val="1"/>
        </w:rPr>
        <w:t>m</w:t>
      </w:r>
      <w:r w:rsidRPr="008D4099">
        <w:rPr>
          <w:spacing w:val="6"/>
        </w:rPr>
        <w:t>p</w:t>
      </w:r>
      <w:r w:rsidRPr="008D4099">
        <w:rPr>
          <w:spacing w:val="5"/>
        </w:rPr>
        <w:t>a</w:t>
      </w:r>
      <w:r w:rsidRPr="008D4099">
        <w:rPr>
          <w:spacing w:val="6"/>
        </w:rPr>
        <w:t>n</w:t>
      </w:r>
      <w:r w:rsidRPr="008D4099">
        <w:t>y</w:t>
      </w:r>
      <w:r w:rsidRPr="008D4099">
        <w:rPr>
          <w:spacing w:val="-1"/>
        </w:rPr>
        <w:t xml:space="preserve"> </w:t>
      </w:r>
      <w:r w:rsidRPr="008D4099">
        <w:rPr>
          <w:spacing w:val="6"/>
        </w:rPr>
        <w:t>b</w:t>
      </w:r>
      <w:r w:rsidRPr="008D4099">
        <w:rPr>
          <w:spacing w:val="3"/>
        </w:rPr>
        <w:t>r</w:t>
      </w:r>
      <w:r w:rsidRPr="008D4099">
        <w:rPr>
          <w:spacing w:val="6"/>
        </w:rPr>
        <w:t>o</w:t>
      </w:r>
      <w:r w:rsidRPr="008D4099">
        <w:rPr>
          <w:spacing w:val="5"/>
        </w:rPr>
        <w:t>c</w:t>
      </w:r>
      <w:r w:rsidRPr="008D4099">
        <w:rPr>
          <w:spacing w:val="3"/>
        </w:rPr>
        <w:t>hu</w:t>
      </w:r>
      <w:r w:rsidRPr="008D4099">
        <w:rPr>
          <w:spacing w:val="5"/>
        </w:rPr>
        <w:t>re</w:t>
      </w:r>
      <w:r w:rsidRPr="008D4099">
        <w:t>s</w:t>
      </w:r>
      <w:r w:rsidRPr="008D4099">
        <w:rPr>
          <w:spacing w:val="-1"/>
        </w:rPr>
        <w:t xml:space="preserve"> </w:t>
      </w:r>
      <w:r w:rsidRPr="008D4099">
        <w:rPr>
          <w:spacing w:val="5"/>
        </w:rPr>
        <w:t>a</w:t>
      </w:r>
      <w:r w:rsidRPr="008D4099">
        <w:rPr>
          <w:spacing w:val="3"/>
        </w:rPr>
        <w:t>n</w:t>
      </w:r>
      <w:r w:rsidRPr="008D4099">
        <w:t>d</w:t>
      </w:r>
      <w:r w:rsidRPr="008D4099">
        <w:rPr>
          <w:spacing w:val="5"/>
        </w:rPr>
        <w:t xml:space="preserve"> </w:t>
      </w:r>
      <w:r w:rsidRPr="008D4099">
        <w:rPr>
          <w:spacing w:val="4"/>
        </w:rPr>
        <w:t>si</w:t>
      </w:r>
      <w:r w:rsidRPr="008D4099">
        <w:rPr>
          <w:spacing w:val="1"/>
        </w:rPr>
        <w:t>m</w:t>
      </w:r>
      <w:r w:rsidRPr="008D4099">
        <w:rPr>
          <w:spacing w:val="4"/>
        </w:rPr>
        <w:t>il</w:t>
      </w:r>
      <w:r w:rsidRPr="008D4099">
        <w:rPr>
          <w:spacing w:val="5"/>
        </w:rPr>
        <w:t>a</w:t>
      </w:r>
      <w:r w:rsidRPr="008D4099">
        <w:t>r</w:t>
      </w:r>
      <w:r w:rsidRPr="008D4099">
        <w:rPr>
          <w:spacing w:val="2"/>
        </w:rPr>
        <w:t xml:space="preserve"> </w:t>
      </w:r>
      <w:r w:rsidRPr="008D4099">
        <w:rPr>
          <w:spacing w:val="3"/>
        </w:rPr>
        <w:t>d</w:t>
      </w:r>
      <w:r w:rsidRPr="008D4099">
        <w:rPr>
          <w:spacing w:val="6"/>
        </w:rPr>
        <w:t>o</w:t>
      </w:r>
      <w:r w:rsidRPr="008D4099">
        <w:rPr>
          <w:spacing w:val="5"/>
        </w:rPr>
        <w:t>c</w:t>
      </w:r>
      <w:r w:rsidRPr="008D4099">
        <w:rPr>
          <w:spacing w:val="3"/>
        </w:rPr>
        <w:t>u</w:t>
      </w:r>
      <w:r w:rsidRPr="008D4099">
        <w:rPr>
          <w:spacing w:val="1"/>
        </w:rPr>
        <w:t>m</w:t>
      </w:r>
      <w:r w:rsidRPr="008D4099">
        <w:rPr>
          <w:spacing w:val="7"/>
        </w:rPr>
        <w:t>e</w:t>
      </w:r>
      <w:r w:rsidRPr="008D4099">
        <w:rPr>
          <w:spacing w:val="3"/>
        </w:rPr>
        <w:t>n</w:t>
      </w:r>
      <w:r w:rsidRPr="008D4099">
        <w:rPr>
          <w:spacing w:val="4"/>
        </w:rPr>
        <w:t>t</w:t>
      </w:r>
      <w:r w:rsidRPr="008D4099">
        <w:rPr>
          <w:spacing w:val="17"/>
        </w:rPr>
        <w:t>s</w:t>
      </w:r>
      <w:r w:rsidRPr="008D4099">
        <w:t>.</w:t>
      </w:r>
    </w:p>
    <w:p w14:paraId="0D993178" w14:textId="77777777" w:rsidR="00C143DC" w:rsidRPr="008D4099" w:rsidRDefault="008D4099">
      <w:pPr>
        <w:spacing w:before="1"/>
      </w:pPr>
      <w:r w:rsidRPr="008D4099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8D4099">
        <w:rPr>
          <w:spacing w:val="5"/>
        </w:rPr>
        <w:t>U</w:t>
      </w:r>
      <w:r w:rsidRPr="008D4099">
        <w:rPr>
          <w:spacing w:val="4"/>
        </w:rPr>
        <w:t>si</w:t>
      </w:r>
      <w:r w:rsidRPr="008D4099">
        <w:rPr>
          <w:spacing w:val="3"/>
        </w:rPr>
        <w:t>n</w:t>
      </w:r>
      <w:r w:rsidRPr="008D4099">
        <w:t>g</w:t>
      </w:r>
      <w:r w:rsidRPr="008D4099">
        <w:rPr>
          <w:spacing w:val="3"/>
        </w:rPr>
        <w:t xml:space="preserve"> </w:t>
      </w:r>
      <w:r w:rsidRPr="008D4099">
        <w:rPr>
          <w:spacing w:val="4"/>
        </w:rPr>
        <w:t>s</w:t>
      </w:r>
      <w:r w:rsidRPr="008D4099">
        <w:rPr>
          <w:spacing w:val="6"/>
        </w:rPr>
        <w:t>o</w:t>
      </w:r>
      <w:r w:rsidRPr="008D4099">
        <w:rPr>
          <w:spacing w:val="5"/>
        </w:rPr>
        <w:t>c</w:t>
      </w:r>
      <w:r w:rsidRPr="008D4099">
        <w:rPr>
          <w:spacing w:val="4"/>
        </w:rPr>
        <w:t>i</w:t>
      </w:r>
      <w:r w:rsidRPr="008D4099">
        <w:rPr>
          <w:spacing w:val="3"/>
        </w:rPr>
        <w:t>a</w:t>
      </w:r>
      <w:r w:rsidRPr="008D4099">
        <w:t>l</w:t>
      </w:r>
      <w:r w:rsidRPr="008D4099">
        <w:rPr>
          <w:spacing w:val="4"/>
        </w:rPr>
        <w:t xml:space="preserve"> </w:t>
      </w:r>
      <w:r w:rsidRPr="008D4099">
        <w:rPr>
          <w:spacing w:val="1"/>
        </w:rPr>
        <w:t>m</w:t>
      </w:r>
      <w:r w:rsidRPr="008D4099">
        <w:rPr>
          <w:spacing w:val="5"/>
        </w:rPr>
        <w:t>e</w:t>
      </w:r>
      <w:r w:rsidRPr="008D4099">
        <w:rPr>
          <w:spacing w:val="6"/>
        </w:rPr>
        <w:t>d</w:t>
      </w:r>
      <w:r w:rsidRPr="008D4099">
        <w:rPr>
          <w:spacing w:val="4"/>
        </w:rPr>
        <w:t>i</w:t>
      </w:r>
      <w:r w:rsidRPr="008D4099">
        <w:t>a</w:t>
      </w:r>
      <w:r w:rsidRPr="008D4099">
        <w:rPr>
          <w:spacing w:val="6"/>
        </w:rPr>
        <w:t xml:space="preserve"> </w:t>
      </w:r>
      <w:r w:rsidRPr="008D4099">
        <w:rPr>
          <w:spacing w:val="5"/>
        </w:rPr>
        <w:t>a</w:t>
      </w:r>
      <w:r w:rsidRPr="008D4099">
        <w:rPr>
          <w:spacing w:val="3"/>
        </w:rPr>
        <w:t>n</w:t>
      </w:r>
      <w:r w:rsidRPr="008D4099">
        <w:t>d</w:t>
      </w:r>
      <w:r w:rsidRPr="008D4099">
        <w:rPr>
          <w:spacing w:val="3"/>
        </w:rPr>
        <w:t xml:space="preserve"> </w:t>
      </w:r>
      <w:r w:rsidRPr="008D4099">
        <w:rPr>
          <w:spacing w:val="6"/>
        </w:rPr>
        <w:t>b</w:t>
      </w:r>
      <w:r w:rsidRPr="008D4099">
        <w:rPr>
          <w:spacing w:val="4"/>
        </w:rPr>
        <w:t>l</w:t>
      </w:r>
      <w:r w:rsidRPr="008D4099">
        <w:rPr>
          <w:spacing w:val="6"/>
        </w:rPr>
        <w:t>o</w:t>
      </w:r>
      <w:r w:rsidRPr="008D4099">
        <w:rPr>
          <w:spacing w:val="1"/>
        </w:rPr>
        <w:t>g</w:t>
      </w:r>
      <w:r w:rsidRPr="008D4099">
        <w:rPr>
          <w:spacing w:val="3"/>
        </w:rPr>
        <w:t>g</w:t>
      </w:r>
      <w:r w:rsidRPr="008D4099">
        <w:rPr>
          <w:spacing w:val="4"/>
        </w:rPr>
        <w:t>i</w:t>
      </w:r>
      <w:r w:rsidRPr="008D4099">
        <w:rPr>
          <w:spacing w:val="3"/>
        </w:rPr>
        <w:t>n</w:t>
      </w:r>
      <w:r w:rsidRPr="008D4099">
        <w:t>g</w:t>
      </w:r>
      <w:r w:rsidRPr="008D4099">
        <w:rPr>
          <w:spacing w:val="5"/>
        </w:rPr>
        <w:t xml:space="preserve"> </w:t>
      </w:r>
      <w:r w:rsidRPr="008D4099">
        <w:rPr>
          <w:spacing w:val="3"/>
        </w:rPr>
        <w:t>f</w:t>
      </w:r>
      <w:r w:rsidRPr="008D4099">
        <w:rPr>
          <w:spacing w:val="6"/>
        </w:rPr>
        <w:t>o</w:t>
      </w:r>
      <w:r w:rsidRPr="008D4099">
        <w:t>r</w:t>
      </w:r>
      <w:r w:rsidRPr="008D4099">
        <w:rPr>
          <w:spacing w:val="8"/>
        </w:rPr>
        <w:t xml:space="preserve"> </w:t>
      </w:r>
      <w:r w:rsidRPr="008D4099">
        <w:rPr>
          <w:spacing w:val="1"/>
        </w:rPr>
        <w:t>m</w:t>
      </w:r>
      <w:r w:rsidRPr="008D4099">
        <w:rPr>
          <w:spacing w:val="5"/>
        </w:rPr>
        <w:t>ar</w:t>
      </w:r>
      <w:r w:rsidRPr="008D4099">
        <w:rPr>
          <w:spacing w:val="3"/>
        </w:rPr>
        <w:t>k</w:t>
      </w:r>
      <w:r w:rsidRPr="008D4099">
        <w:rPr>
          <w:spacing w:val="5"/>
        </w:rPr>
        <w:t>e</w:t>
      </w:r>
      <w:r w:rsidRPr="008D4099">
        <w:rPr>
          <w:spacing w:val="4"/>
        </w:rPr>
        <w:t>ti</w:t>
      </w:r>
      <w:r w:rsidRPr="008D4099">
        <w:rPr>
          <w:spacing w:val="3"/>
        </w:rPr>
        <w:t>n</w:t>
      </w:r>
      <w:r w:rsidRPr="008D4099">
        <w:t xml:space="preserve">g </w:t>
      </w:r>
      <w:r w:rsidRPr="008D4099">
        <w:rPr>
          <w:spacing w:val="6"/>
        </w:rPr>
        <w:t>p</w:t>
      </w:r>
      <w:r w:rsidRPr="008D4099">
        <w:rPr>
          <w:spacing w:val="1"/>
        </w:rPr>
        <w:t>u</w:t>
      </w:r>
      <w:r w:rsidRPr="008D4099">
        <w:rPr>
          <w:spacing w:val="5"/>
        </w:rPr>
        <w:t>r</w:t>
      </w:r>
      <w:r w:rsidRPr="008D4099">
        <w:rPr>
          <w:spacing w:val="3"/>
        </w:rPr>
        <w:t>p</w:t>
      </w:r>
      <w:r w:rsidRPr="008D4099">
        <w:rPr>
          <w:spacing w:val="6"/>
        </w:rPr>
        <w:t>o</w:t>
      </w:r>
      <w:r w:rsidRPr="008D4099">
        <w:rPr>
          <w:spacing w:val="4"/>
        </w:rPr>
        <w:t>s</w:t>
      </w:r>
      <w:r w:rsidRPr="008D4099">
        <w:rPr>
          <w:spacing w:val="5"/>
        </w:rPr>
        <w:t>e</w:t>
      </w:r>
      <w:r w:rsidRPr="008D4099">
        <w:rPr>
          <w:spacing w:val="4"/>
        </w:rPr>
        <w:t>s</w:t>
      </w:r>
      <w:r w:rsidRPr="008D4099">
        <w:t>.</w:t>
      </w:r>
    </w:p>
    <w:p w14:paraId="490B8B94" w14:textId="77777777" w:rsidR="00C143DC" w:rsidRPr="008D4099" w:rsidRDefault="008D4099">
      <w:pPr>
        <w:spacing w:line="240" w:lineRule="exact"/>
      </w:pPr>
      <w:r w:rsidRPr="008D4099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8D4099">
        <w:rPr>
          <w:spacing w:val="4"/>
          <w:position w:val="-1"/>
        </w:rPr>
        <w:t>C</w:t>
      </w:r>
      <w:r w:rsidRPr="008D4099">
        <w:rPr>
          <w:spacing w:val="6"/>
          <w:position w:val="-1"/>
        </w:rPr>
        <w:t>o</w:t>
      </w:r>
      <w:r w:rsidRPr="008D4099">
        <w:rPr>
          <w:spacing w:val="3"/>
          <w:position w:val="-1"/>
        </w:rPr>
        <w:t>mmun</w:t>
      </w:r>
      <w:r w:rsidRPr="008D4099">
        <w:rPr>
          <w:spacing w:val="4"/>
          <w:position w:val="-1"/>
        </w:rPr>
        <w:t>i</w:t>
      </w:r>
      <w:r w:rsidRPr="008D4099">
        <w:rPr>
          <w:spacing w:val="5"/>
          <w:position w:val="-1"/>
        </w:rPr>
        <w:t>ca</w:t>
      </w:r>
      <w:r w:rsidRPr="008D4099">
        <w:rPr>
          <w:spacing w:val="4"/>
          <w:position w:val="-1"/>
        </w:rPr>
        <w:t>ti</w:t>
      </w:r>
      <w:r w:rsidRPr="008D4099">
        <w:rPr>
          <w:spacing w:val="3"/>
          <w:position w:val="-1"/>
        </w:rPr>
        <w:t>n</w:t>
      </w:r>
      <w:r w:rsidRPr="008D4099">
        <w:rPr>
          <w:position w:val="-1"/>
        </w:rPr>
        <w:t>g</w:t>
      </w:r>
      <w:r w:rsidRPr="008D4099">
        <w:rPr>
          <w:spacing w:val="-2"/>
          <w:position w:val="-1"/>
        </w:rPr>
        <w:t xml:space="preserve"> </w:t>
      </w:r>
      <w:r w:rsidRPr="008D4099">
        <w:rPr>
          <w:position w:val="-1"/>
        </w:rPr>
        <w:t>w</w:t>
      </w:r>
      <w:r w:rsidRPr="008D4099">
        <w:rPr>
          <w:spacing w:val="5"/>
          <w:position w:val="-1"/>
        </w:rPr>
        <w:t>i</w:t>
      </w:r>
      <w:r w:rsidRPr="008D4099">
        <w:rPr>
          <w:spacing w:val="4"/>
          <w:position w:val="-1"/>
        </w:rPr>
        <w:t>t</w:t>
      </w:r>
      <w:r w:rsidRPr="008D4099">
        <w:rPr>
          <w:position w:val="-1"/>
        </w:rPr>
        <w:t>h</w:t>
      </w:r>
      <w:r w:rsidRPr="008D4099">
        <w:rPr>
          <w:spacing w:val="4"/>
          <w:position w:val="-1"/>
        </w:rPr>
        <w:t xml:space="preserve"> </w:t>
      </w:r>
      <w:r w:rsidRPr="008D4099">
        <w:rPr>
          <w:spacing w:val="5"/>
          <w:position w:val="-1"/>
        </w:rPr>
        <w:t>c</w:t>
      </w:r>
      <w:r w:rsidRPr="008D4099">
        <w:rPr>
          <w:spacing w:val="4"/>
          <w:position w:val="-1"/>
        </w:rPr>
        <w:t>li</w:t>
      </w:r>
      <w:r w:rsidRPr="008D4099">
        <w:rPr>
          <w:spacing w:val="5"/>
          <w:position w:val="-1"/>
        </w:rPr>
        <w:t>e</w:t>
      </w:r>
      <w:r w:rsidRPr="008D4099">
        <w:rPr>
          <w:spacing w:val="3"/>
          <w:position w:val="-1"/>
        </w:rPr>
        <w:t>n</w:t>
      </w:r>
      <w:r w:rsidRPr="008D4099">
        <w:rPr>
          <w:spacing w:val="4"/>
          <w:position w:val="-1"/>
        </w:rPr>
        <w:t>t</w:t>
      </w:r>
      <w:r w:rsidRPr="008D4099">
        <w:rPr>
          <w:position w:val="-1"/>
        </w:rPr>
        <w:t>s</w:t>
      </w:r>
      <w:r w:rsidRPr="008D4099">
        <w:rPr>
          <w:spacing w:val="2"/>
          <w:position w:val="-1"/>
        </w:rPr>
        <w:t xml:space="preserve"> </w:t>
      </w:r>
      <w:r w:rsidRPr="008D4099">
        <w:rPr>
          <w:spacing w:val="4"/>
          <w:position w:val="-1"/>
        </w:rPr>
        <w:t>i</w:t>
      </w:r>
      <w:r w:rsidRPr="008D4099">
        <w:rPr>
          <w:position w:val="-1"/>
        </w:rPr>
        <w:t>n</w:t>
      </w:r>
      <w:r w:rsidRPr="008D4099">
        <w:rPr>
          <w:spacing w:val="6"/>
          <w:position w:val="-1"/>
        </w:rPr>
        <w:t xml:space="preserve"> </w:t>
      </w:r>
      <w:r w:rsidRPr="008D4099">
        <w:rPr>
          <w:position w:val="-1"/>
        </w:rPr>
        <w:t>a</w:t>
      </w:r>
      <w:r w:rsidRPr="008D4099">
        <w:rPr>
          <w:spacing w:val="7"/>
          <w:position w:val="-1"/>
        </w:rPr>
        <w:t xml:space="preserve"> </w:t>
      </w:r>
      <w:r w:rsidRPr="008D4099">
        <w:rPr>
          <w:spacing w:val="6"/>
          <w:position w:val="-1"/>
        </w:rPr>
        <w:t>p</w:t>
      </w:r>
      <w:r w:rsidRPr="008D4099">
        <w:rPr>
          <w:spacing w:val="3"/>
          <w:position w:val="-1"/>
        </w:rPr>
        <w:t>r</w:t>
      </w:r>
      <w:r w:rsidRPr="008D4099">
        <w:rPr>
          <w:spacing w:val="6"/>
          <w:position w:val="-1"/>
        </w:rPr>
        <w:t>o</w:t>
      </w:r>
      <w:r w:rsidRPr="008D4099">
        <w:rPr>
          <w:spacing w:val="3"/>
          <w:position w:val="-1"/>
        </w:rPr>
        <w:t>f</w:t>
      </w:r>
      <w:r w:rsidRPr="008D4099">
        <w:rPr>
          <w:spacing w:val="5"/>
          <w:position w:val="-1"/>
        </w:rPr>
        <w:t>e</w:t>
      </w:r>
      <w:r w:rsidRPr="008D4099">
        <w:rPr>
          <w:spacing w:val="4"/>
          <w:position w:val="-1"/>
        </w:rPr>
        <w:t>ss</w:t>
      </w:r>
      <w:r w:rsidRPr="008D4099">
        <w:rPr>
          <w:spacing w:val="2"/>
          <w:position w:val="-1"/>
        </w:rPr>
        <w:t>i</w:t>
      </w:r>
      <w:r w:rsidRPr="008D4099">
        <w:rPr>
          <w:spacing w:val="6"/>
          <w:position w:val="-1"/>
        </w:rPr>
        <w:t>o</w:t>
      </w:r>
      <w:r w:rsidRPr="008D4099">
        <w:rPr>
          <w:spacing w:val="3"/>
          <w:position w:val="-1"/>
        </w:rPr>
        <w:t>n</w:t>
      </w:r>
      <w:r w:rsidRPr="008D4099">
        <w:rPr>
          <w:spacing w:val="5"/>
          <w:position w:val="-1"/>
        </w:rPr>
        <w:t>a</w:t>
      </w:r>
      <w:r w:rsidRPr="008D4099">
        <w:rPr>
          <w:position w:val="-1"/>
        </w:rPr>
        <w:t>l</w:t>
      </w:r>
      <w:r w:rsidRPr="008D4099">
        <w:rPr>
          <w:spacing w:val="-1"/>
          <w:position w:val="-1"/>
        </w:rPr>
        <w:t xml:space="preserve"> </w:t>
      </w:r>
      <w:r w:rsidRPr="008D4099">
        <w:rPr>
          <w:spacing w:val="1"/>
          <w:position w:val="-1"/>
        </w:rPr>
        <w:t>m</w:t>
      </w:r>
      <w:r w:rsidRPr="008D4099">
        <w:rPr>
          <w:spacing w:val="5"/>
          <w:position w:val="-1"/>
        </w:rPr>
        <w:t>a</w:t>
      </w:r>
      <w:r w:rsidRPr="008D4099">
        <w:rPr>
          <w:spacing w:val="3"/>
          <w:position w:val="-1"/>
        </w:rPr>
        <w:t>nn</w:t>
      </w:r>
      <w:r w:rsidRPr="008D4099">
        <w:rPr>
          <w:spacing w:val="5"/>
          <w:position w:val="-1"/>
        </w:rPr>
        <w:t>e</w:t>
      </w:r>
      <w:r w:rsidRPr="008D4099">
        <w:rPr>
          <w:spacing w:val="16"/>
          <w:position w:val="-1"/>
        </w:rPr>
        <w:t>r</w:t>
      </w:r>
      <w:r w:rsidRPr="008D4099">
        <w:rPr>
          <w:position w:val="-1"/>
        </w:rPr>
        <w:t>.</w:t>
      </w:r>
    </w:p>
    <w:p w14:paraId="5AF69570" w14:textId="77777777" w:rsidR="00C143DC" w:rsidRPr="008D4099" w:rsidRDefault="008D4099">
      <w:pPr>
        <w:spacing w:before="1"/>
      </w:pPr>
      <w:r w:rsidRPr="008D4099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8D4099">
        <w:rPr>
          <w:spacing w:val="2"/>
        </w:rPr>
        <w:t>S</w:t>
      </w:r>
      <w:r w:rsidRPr="008D4099">
        <w:rPr>
          <w:spacing w:val="3"/>
        </w:rPr>
        <w:t>e</w:t>
      </w:r>
      <w:r w:rsidRPr="008D4099">
        <w:rPr>
          <w:spacing w:val="2"/>
        </w:rPr>
        <w:t>tti</w:t>
      </w:r>
      <w:r w:rsidRPr="008D4099">
        <w:rPr>
          <w:spacing w:val="1"/>
        </w:rPr>
        <w:t>n</w:t>
      </w:r>
      <w:r w:rsidRPr="008D4099">
        <w:t>g</w:t>
      </w:r>
      <w:r w:rsidRPr="008D4099">
        <w:rPr>
          <w:spacing w:val="-2"/>
        </w:rPr>
        <w:t xml:space="preserve"> </w:t>
      </w:r>
      <w:r w:rsidRPr="008D4099">
        <w:rPr>
          <w:spacing w:val="1"/>
        </w:rPr>
        <w:t>u</w:t>
      </w:r>
      <w:r w:rsidRPr="008D4099">
        <w:t>p</w:t>
      </w:r>
      <w:r w:rsidRPr="008D4099">
        <w:rPr>
          <w:spacing w:val="4"/>
        </w:rPr>
        <w:t xml:space="preserve"> </w:t>
      </w:r>
      <w:r w:rsidRPr="008D4099">
        <w:rPr>
          <w:spacing w:val="3"/>
        </w:rPr>
        <w:t>e</w:t>
      </w:r>
      <w:r w:rsidRPr="008D4099">
        <w:rPr>
          <w:spacing w:val="1"/>
        </w:rPr>
        <w:t>xh</w:t>
      </w:r>
      <w:r w:rsidRPr="008D4099">
        <w:rPr>
          <w:spacing w:val="2"/>
        </w:rPr>
        <w:t>i</w:t>
      </w:r>
      <w:r w:rsidRPr="008D4099">
        <w:rPr>
          <w:spacing w:val="3"/>
        </w:rPr>
        <w:t>b</w:t>
      </w:r>
      <w:r w:rsidRPr="008D4099">
        <w:rPr>
          <w:spacing w:val="2"/>
        </w:rPr>
        <w:t>iti</w:t>
      </w:r>
      <w:r w:rsidRPr="008D4099">
        <w:rPr>
          <w:spacing w:val="3"/>
        </w:rPr>
        <w:t>o</w:t>
      </w:r>
      <w:r w:rsidRPr="008D4099">
        <w:t>n</w:t>
      </w:r>
      <w:r w:rsidRPr="008D4099">
        <w:rPr>
          <w:spacing w:val="-4"/>
        </w:rPr>
        <w:t xml:space="preserve"> </w:t>
      </w:r>
      <w:r w:rsidRPr="008D4099">
        <w:rPr>
          <w:spacing w:val="2"/>
        </w:rPr>
        <w:t>st</w:t>
      </w:r>
      <w:r w:rsidRPr="008D4099">
        <w:rPr>
          <w:spacing w:val="3"/>
        </w:rPr>
        <w:t>a</w:t>
      </w:r>
      <w:r w:rsidRPr="008D4099">
        <w:rPr>
          <w:spacing w:val="1"/>
        </w:rPr>
        <w:t>n</w:t>
      </w:r>
      <w:r w:rsidRPr="008D4099">
        <w:rPr>
          <w:spacing w:val="3"/>
        </w:rPr>
        <w:t>d</w:t>
      </w:r>
      <w:r w:rsidRPr="008D4099">
        <w:rPr>
          <w:spacing w:val="2"/>
        </w:rPr>
        <w:t>s</w:t>
      </w:r>
      <w:r w:rsidRPr="008D4099">
        <w:t>.</w:t>
      </w:r>
    </w:p>
    <w:p w14:paraId="40CFE060" w14:textId="77777777" w:rsidR="00C143DC" w:rsidRPr="008D4099" w:rsidRDefault="008D4099">
      <w:pPr>
        <w:spacing w:before="1" w:line="467" w:lineRule="auto"/>
        <w:ind w:right="1942"/>
      </w:pPr>
      <w:r w:rsidRPr="008D4099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8D4099">
        <w:rPr>
          <w:spacing w:val="3"/>
        </w:rPr>
        <w:t>Ma</w:t>
      </w:r>
      <w:r w:rsidRPr="008D4099">
        <w:rPr>
          <w:spacing w:val="2"/>
        </w:rPr>
        <w:t>i</w:t>
      </w:r>
      <w:r w:rsidRPr="008D4099">
        <w:rPr>
          <w:spacing w:val="1"/>
        </w:rPr>
        <w:t>n</w:t>
      </w:r>
      <w:r w:rsidRPr="008D4099">
        <w:rPr>
          <w:spacing w:val="2"/>
        </w:rPr>
        <w:t>t</w:t>
      </w:r>
      <w:r w:rsidRPr="008D4099">
        <w:rPr>
          <w:spacing w:val="3"/>
        </w:rPr>
        <w:t>a</w:t>
      </w:r>
      <w:r w:rsidRPr="008D4099">
        <w:rPr>
          <w:spacing w:val="2"/>
        </w:rPr>
        <w:t>ini</w:t>
      </w:r>
      <w:r w:rsidRPr="008D4099">
        <w:rPr>
          <w:spacing w:val="3"/>
        </w:rPr>
        <w:t>n</w:t>
      </w:r>
      <w:r w:rsidRPr="008D4099">
        <w:t>g</w:t>
      </w:r>
      <w:r w:rsidRPr="008D4099">
        <w:rPr>
          <w:spacing w:val="-6"/>
        </w:rPr>
        <w:t xml:space="preserve"> </w:t>
      </w:r>
      <w:r w:rsidRPr="008D4099">
        <w:rPr>
          <w:spacing w:val="2"/>
        </w:rPr>
        <w:t>t</w:t>
      </w:r>
      <w:r w:rsidRPr="008D4099">
        <w:rPr>
          <w:spacing w:val="1"/>
        </w:rPr>
        <w:t>h</w:t>
      </w:r>
      <w:r w:rsidRPr="008D4099">
        <w:t>e</w:t>
      </w:r>
      <w:r w:rsidRPr="008D4099">
        <w:rPr>
          <w:spacing w:val="6"/>
        </w:rPr>
        <w:t xml:space="preserve"> </w:t>
      </w:r>
      <w:r w:rsidRPr="008D4099">
        <w:rPr>
          <w:spacing w:val="-1"/>
        </w:rPr>
        <w:t>m</w:t>
      </w:r>
      <w:r w:rsidRPr="008D4099">
        <w:rPr>
          <w:spacing w:val="3"/>
        </w:rPr>
        <w:t>ar</w:t>
      </w:r>
      <w:r w:rsidRPr="008D4099">
        <w:rPr>
          <w:spacing w:val="1"/>
        </w:rPr>
        <w:t>k</w:t>
      </w:r>
      <w:r w:rsidRPr="008D4099">
        <w:rPr>
          <w:spacing w:val="3"/>
        </w:rPr>
        <w:t>e</w:t>
      </w:r>
      <w:r w:rsidRPr="008D4099">
        <w:rPr>
          <w:spacing w:val="2"/>
        </w:rPr>
        <w:t>ti</w:t>
      </w:r>
      <w:r w:rsidRPr="008D4099">
        <w:rPr>
          <w:spacing w:val="6"/>
        </w:rPr>
        <w:t>n</w:t>
      </w:r>
      <w:r w:rsidRPr="008D4099">
        <w:t>g</w:t>
      </w:r>
      <w:r w:rsidRPr="008D4099">
        <w:rPr>
          <w:spacing w:val="-4"/>
        </w:rPr>
        <w:t xml:space="preserve"> </w:t>
      </w:r>
      <w:r w:rsidRPr="008D4099">
        <w:rPr>
          <w:spacing w:val="3"/>
        </w:rPr>
        <w:t>da</w:t>
      </w:r>
      <w:r w:rsidRPr="008D4099">
        <w:rPr>
          <w:spacing w:val="2"/>
        </w:rPr>
        <w:t>t</w:t>
      </w:r>
      <w:r w:rsidRPr="008D4099">
        <w:rPr>
          <w:spacing w:val="3"/>
        </w:rPr>
        <w:t>aba</w:t>
      </w:r>
      <w:r w:rsidRPr="008D4099">
        <w:rPr>
          <w:spacing w:val="2"/>
        </w:rPr>
        <w:t>s</w:t>
      </w:r>
      <w:r w:rsidRPr="008D4099">
        <w:t>e</w:t>
      </w:r>
      <w:r w:rsidRPr="008D4099">
        <w:rPr>
          <w:spacing w:val="-4"/>
        </w:rPr>
        <w:t xml:space="preserve"> </w:t>
      </w:r>
      <w:r w:rsidRPr="008D4099">
        <w:rPr>
          <w:spacing w:val="3"/>
        </w:rPr>
        <w:t>o</w:t>
      </w:r>
      <w:r w:rsidRPr="008D4099">
        <w:t>f</w:t>
      </w:r>
      <w:r w:rsidRPr="008D4099">
        <w:rPr>
          <w:spacing w:val="1"/>
        </w:rPr>
        <w:t xml:space="preserve"> </w:t>
      </w:r>
      <w:r w:rsidRPr="008D4099">
        <w:rPr>
          <w:spacing w:val="3"/>
        </w:rPr>
        <w:t>c</w:t>
      </w:r>
      <w:r w:rsidRPr="008D4099">
        <w:rPr>
          <w:spacing w:val="2"/>
        </w:rPr>
        <w:t>li</w:t>
      </w:r>
      <w:r w:rsidRPr="008D4099">
        <w:rPr>
          <w:spacing w:val="3"/>
        </w:rPr>
        <w:t>e</w:t>
      </w:r>
      <w:r w:rsidRPr="008D4099">
        <w:rPr>
          <w:spacing w:val="1"/>
        </w:rPr>
        <w:t>n</w:t>
      </w:r>
      <w:r w:rsidRPr="008D4099">
        <w:rPr>
          <w:spacing w:val="2"/>
        </w:rPr>
        <w:t>t</w:t>
      </w:r>
      <w:r w:rsidRPr="008D4099">
        <w:t>s</w:t>
      </w:r>
      <w:r w:rsidRPr="008D4099">
        <w:rPr>
          <w:spacing w:val="-1"/>
        </w:rPr>
        <w:t xml:space="preserve"> </w:t>
      </w:r>
      <w:r w:rsidRPr="008D4099">
        <w:rPr>
          <w:spacing w:val="3"/>
        </w:rPr>
        <w:t>a</w:t>
      </w:r>
      <w:r w:rsidRPr="008D4099">
        <w:rPr>
          <w:spacing w:val="1"/>
        </w:rPr>
        <w:t>n</w:t>
      </w:r>
      <w:r w:rsidRPr="008D4099">
        <w:t>d</w:t>
      </w:r>
      <w:r w:rsidRPr="008D4099">
        <w:rPr>
          <w:spacing w:val="3"/>
        </w:rPr>
        <w:t xml:space="preserve"> co</w:t>
      </w:r>
      <w:r w:rsidRPr="008D4099">
        <w:rPr>
          <w:spacing w:val="1"/>
        </w:rPr>
        <w:t>n</w:t>
      </w:r>
      <w:r w:rsidRPr="008D4099">
        <w:rPr>
          <w:spacing w:val="2"/>
        </w:rPr>
        <w:t>t</w:t>
      </w:r>
      <w:r w:rsidRPr="008D4099">
        <w:rPr>
          <w:spacing w:val="3"/>
        </w:rPr>
        <w:t>ac</w:t>
      </w:r>
      <w:r w:rsidRPr="008D4099">
        <w:rPr>
          <w:spacing w:val="2"/>
        </w:rPr>
        <w:t>t</w:t>
      </w:r>
      <w:r w:rsidRPr="008D4099">
        <w:rPr>
          <w:spacing w:val="9"/>
        </w:rPr>
        <w:t>s</w:t>
      </w:r>
      <w:r w:rsidRPr="008D4099">
        <w:t xml:space="preserve">. </w:t>
      </w:r>
      <w:r w:rsidRPr="008D4099">
        <w:rPr>
          <w:spacing w:val="2"/>
        </w:rPr>
        <w:t>K</w:t>
      </w:r>
      <w:r w:rsidRPr="008D4099">
        <w:rPr>
          <w:spacing w:val="3"/>
        </w:rPr>
        <w:t>E</w:t>
      </w:r>
      <w:r w:rsidRPr="008D4099">
        <w:t>Y</w:t>
      </w:r>
      <w:r w:rsidRPr="008D4099">
        <w:rPr>
          <w:spacing w:val="-18"/>
        </w:rPr>
        <w:t xml:space="preserve"> </w:t>
      </w:r>
      <w:r w:rsidRPr="008D4099">
        <w:rPr>
          <w:spacing w:val="-22"/>
        </w:rPr>
        <w:t>A</w:t>
      </w:r>
      <w:r w:rsidRPr="008D4099">
        <w:rPr>
          <w:spacing w:val="3"/>
        </w:rPr>
        <w:t>T</w:t>
      </w:r>
      <w:r w:rsidRPr="008D4099">
        <w:rPr>
          <w:spacing w:val="5"/>
        </w:rPr>
        <w:t>T</w:t>
      </w:r>
      <w:r w:rsidRPr="008D4099">
        <w:rPr>
          <w:spacing w:val="1"/>
        </w:rPr>
        <w:t>RI</w:t>
      </w:r>
      <w:r w:rsidRPr="008D4099">
        <w:rPr>
          <w:spacing w:val="4"/>
        </w:rPr>
        <w:t>B</w:t>
      </w:r>
      <w:r w:rsidRPr="008D4099">
        <w:t>U</w:t>
      </w:r>
      <w:r w:rsidRPr="008D4099">
        <w:rPr>
          <w:spacing w:val="5"/>
        </w:rPr>
        <w:t>T</w:t>
      </w:r>
      <w:r w:rsidRPr="008D4099">
        <w:rPr>
          <w:spacing w:val="3"/>
        </w:rPr>
        <w:t>E</w:t>
      </w:r>
      <w:r w:rsidRPr="008D4099">
        <w:t>S</w:t>
      </w:r>
    </w:p>
    <w:p w14:paraId="01DF91EE" w14:textId="77777777" w:rsidR="00C143DC" w:rsidRPr="008D4099" w:rsidRDefault="008D4099">
      <w:pPr>
        <w:spacing w:before="19"/>
      </w:pPr>
      <w:r w:rsidRPr="008D4099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8D4099">
        <w:rPr>
          <w:spacing w:val="2"/>
        </w:rPr>
        <w:t>R</w:t>
      </w:r>
      <w:r w:rsidRPr="008D4099">
        <w:rPr>
          <w:spacing w:val="3"/>
        </w:rPr>
        <w:t>e</w:t>
      </w:r>
      <w:r w:rsidRPr="008D4099">
        <w:rPr>
          <w:spacing w:val="2"/>
        </w:rPr>
        <w:t>s</w:t>
      </w:r>
      <w:r w:rsidRPr="008D4099">
        <w:rPr>
          <w:spacing w:val="3"/>
        </w:rPr>
        <w:t>po</w:t>
      </w:r>
      <w:r w:rsidRPr="008D4099">
        <w:rPr>
          <w:spacing w:val="1"/>
        </w:rPr>
        <w:t>n</w:t>
      </w:r>
      <w:r w:rsidRPr="008D4099">
        <w:rPr>
          <w:spacing w:val="5"/>
        </w:rPr>
        <w:t>d</w:t>
      </w:r>
      <w:r w:rsidRPr="008D4099">
        <w:rPr>
          <w:spacing w:val="2"/>
        </w:rPr>
        <w:t>i</w:t>
      </w:r>
      <w:r w:rsidRPr="008D4099">
        <w:rPr>
          <w:spacing w:val="1"/>
        </w:rPr>
        <w:t>n</w:t>
      </w:r>
      <w:r w:rsidRPr="008D4099">
        <w:t>g</w:t>
      </w:r>
      <w:r w:rsidRPr="008D4099">
        <w:rPr>
          <w:spacing w:val="-6"/>
        </w:rPr>
        <w:t xml:space="preserve"> </w:t>
      </w:r>
      <w:r w:rsidRPr="008D4099">
        <w:rPr>
          <w:spacing w:val="3"/>
        </w:rPr>
        <w:t>pro</w:t>
      </w:r>
      <w:r w:rsidRPr="008D4099">
        <w:t>a</w:t>
      </w:r>
      <w:r w:rsidRPr="008D4099">
        <w:rPr>
          <w:spacing w:val="3"/>
        </w:rPr>
        <w:t>c</w:t>
      </w:r>
      <w:r w:rsidRPr="008D4099">
        <w:rPr>
          <w:spacing w:val="2"/>
        </w:rPr>
        <w:t>ti</w:t>
      </w:r>
      <w:r w:rsidRPr="008D4099">
        <w:rPr>
          <w:spacing w:val="1"/>
        </w:rPr>
        <w:t>v</w:t>
      </w:r>
      <w:r w:rsidRPr="008D4099">
        <w:rPr>
          <w:spacing w:val="3"/>
        </w:rPr>
        <w:t>e</w:t>
      </w:r>
      <w:r w:rsidRPr="008D4099">
        <w:rPr>
          <w:spacing w:val="2"/>
        </w:rPr>
        <w:t>l</w:t>
      </w:r>
      <w:r w:rsidRPr="008D4099">
        <w:t>y</w:t>
      </w:r>
      <w:r w:rsidRPr="008D4099">
        <w:rPr>
          <w:spacing w:val="-8"/>
        </w:rPr>
        <w:t xml:space="preserve"> </w:t>
      </w:r>
      <w:r w:rsidRPr="008D4099">
        <w:rPr>
          <w:spacing w:val="2"/>
        </w:rPr>
        <w:t>t</w:t>
      </w:r>
      <w:r w:rsidRPr="008D4099">
        <w:t>o</w:t>
      </w:r>
      <w:r w:rsidRPr="008D4099">
        <w:rPr>
          <w:spacing w:val="4"/>
        </w:rPr>
        <w:t xml:space="preserve"> </w:t>
      </w:r>
      <w:r w:rsidRPr="008D4099">
        <w:rPr>
          <w:spacing w:val="1"/>
        </w:rPr>
        <w:t>n</w:t>
      </w:r>
      <w:r w:rsidRPr="008D4099">
        <w:rPr>
          <w:spacing w:val="3"/>
        </w:rPr>
        <w:t>e</w:t>
      </w:r>
      <w:r w:rsidRPr="008D4099">
        <w:t xml:space="preserve">w </w:t>
      </w:r>
      <w:r w:rsidRPr="008D4099">
        <w:rPr>
          <w:spacing w:val="3"/>
        </w:rPr>
        <w:t>opp</w:t>
      </w:r>
      <w:r w:rsidRPr="008D4099">
        <w:rPr>
          <w:spacing w:val="1"/>
        </w:rPr>
        <w:t>o</w:t>
      </w:r>
      <w:r w:rsidRPr="008D4099">
        <w:rPr>
          <w:spacing w:val="3"/>
        </w:rPr>
        <w:t>r</w:t>
      </w:r>
      <w:r w:rsidRPr="008D4099">
        <w:rPr>
          <w:spacing w:val="2"/>
        </w:rPr>
        <w:t>t</w:t>
      </w:r>
      <w:r w:rsidRPr="008D4099">
        <w:rPr>
          <w:spacing w:val="1"/>
        </w:rPr>
        <w:t>un</w:t>
      </w:r>
      <w:r w:rsidRPr="008D4099">
        <w:rPr>
          <w:spacing w:val="2"/>
        </w:rPr>
        <w:t>iti</w:t>
      </w:r>
      <w:r w:rsidRPr="008D4099">
        <w:rPr>
          <w:spacing w:val="3"/>
        </w:rPr>
        <w:t>e</w:t>
      </w:r>
      <w:r w:rsidRPr="008D4099">
        <w:t>s</w:t>
      </w:r>
      <w:r w:rsidRPr="008D4099">
        <w:rPr>
          <w:spacing w:val="-7"/>
        </w:rPr>
        <w:t xml:space="preserve"> </w:t>
      </w:r>
      <w:r w:rsidRPr="008D4099">
        <w:rPr>
          <w:spacing w:val="3"/>
        </w:rPr>
        <w:t>a</w:t>
      </w:r>
      <w:r w:rsidRPr="008D4099">
        <w:rPr>
          <w:spacing w:val="1"/>
        </w:rPr>
        <w:t>n</w:t>
      </w:r>
      <w:r w:rsidRPr="008D4099">
        <w:t>d</w:t>
      </w:r>
      <w:r w:rsidRPr="008D4099">
        <w:rPr>
          <w:spacing w:val="3"/>
        </w:rPr>
        <w:t xml:space="preserve"> c</w:t>
      </w:r>
      <w:r w:rsidRPr="008D4099">
        <w:rPr>
          <w:spacing w:val="1"/>
        </w:rPr>
        <w:t>h</w:t>
      </w:r>
      <w:r w:rsidRPr="008D4099">
        <w:rPr>
          <w:spacing w:val="3"/>
        </w:rPr>
        <w:t>a</w:t>
      </w:r>
      <w:r w:rsidRPr="008D4099">
        <w:rPr>
          <w:spacing w:val="2"/>
        </w:rPr>
        <w:t>ll</w:t>
      </w:r>
      <w:r w:rsidRPr="008D4099">
        <w:rPr>
          <w:spacing w:val="3"/>
        </w:rPr>
        <w:t>e</w:t>
      </w:r>
      <w:r w:rsidRPr="008D4099">
        <w:rPr>
          <w:spacing w:val="1"/>
        </w:rPr>
        <w:t>ng</w:t>
      </w:r>
      <w:r w:rsidRPr="008D4099">
        <w:rPr>
          <w:spacing w:val="3"/>
        </w:rPr>
        <w:t>e</w:t>
      </w:r>
      <w:r w:rsidRPr="008D4099">
        <w:rPr>
          <w:spacing w:val="2"/>
        </w:rPr>
        <w:t>s</w:t>
      </w:r>
      <w:r w:rsidRPr="008D4099">
        <w:t>.</w:t>
      </w:r>
    </w:p>
    <w:p w14:paraId="78EDFCC6" w14:textId="77777777" w:rsidR="00C143DC" w:rsidRPr="008D4099" w:rsidRDefault="008D4099">
      <w:pPr>
        <w:spacing w:before="1"/>
      </w:pPr>
      <w:r w:rsidRPr="008D4099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8D4099">
        <w:rPr>
          <w:spacing w:val="3"/>
        </w:rPr>
        <w:t>E</w:t>
      </w:r>
      <w:r w:rsidRPr="008D4099">
        <w:rPr>
          <w:spacing w:val="1"/>
        </w:rPr>
        <w:t>x</w:t>
      </w:r>
      <w:r w:rsidRPr="008D4099">
        <w:rPr>
          <w:spacing w:val="3"/>
        </w:rPr>
        <w:t>ce</w:t>
      </w:r>
      <w:r w:rsidRPr="008D4099">
        <w:rPr>
          <w:spacing w:val="2"/>
        </w:rPr>
        <w:t>ll</w:t>
      </w:r>
      <w:r w:rsidRPr="008D4099">
        <w:rPr>
          <w:spacing w:val="3"/>
        </w:rPr>
        <w:t>e</w:t>
      </w:r>
      <w:r w:rsidRPr="008D4099">
        <w:rPr>
          <w:spacing w:val="1"/>
        </w:rPr>
        <w:t>n</w:t>
      </w:r>
      <w:r w:rsidRPr="008D4099">
        <w:t>t</w:t>
      </w:r>
      <w:r w:rsidRPr="008D4099">
        <w:rPr>
          <w:spacing w:val="-1"/>
        </w:rPr>
        <w:t xml:space="preserve"> </w:t>
      </w:r>
      <w:r w:rsidRPr="008D4099">
        <w:rPr>
          <w:spacing w:val="-2"/>
        </w:rPr>
        <w:t>w</w:t>
      </w:r>
      <w:r w:rsidRPr="008D4099">
        <w:rPr>
          <w:spacing w:val="3"/>
        </w:rPr>
        <w:t>r</w:t>
      </w:r>
      <w:r w:rsidRPr="008D4099">
        <w:rPr>
          <w:spacing w:val="2"/>
        </w:rPr>
        <w:t>itt</w:t>
      </w:r>
      <w:r w:rsidRPr="008D4099">
        <w:rPr>
          <w:spacing w:val="3"/>
        </w:rPr>
        <w:t>e</w:t>
      </w:r>
      <w:r w:rsidRPr="008D4099">
        <w:t>n</w:t>
      </w:r>
      <w:r w:rsidRPr="008D4099">
        <w:rPr>
          <w:spacing w:val="-2"/>
        </w:rPr>
        <w:t xml:space="preserve"> </w:t>
      </w:r>
      <w:r w:rsidRPr="008D4099">
        <w:rPr>
          <w:spacing w:val="3"/>
        </w:rPr>
        <w:t>co</w:t>
      </w:r>
      <w:r w:rsidRPr="008D4099">
        <w:rPr>
          <w:spacing w:val="1"/>
        </w:rPr>
        <w:t>mm</w:t>
      </w:r>
      <w:r w:rsidRPr="008D4099">
        <w:rPr>
          <w:spacing w:val="3"/>
        </w:rPr>
        <w:t>u</w:t>
      </w:r>
      <w:r w:rsidRPr="008D4099">
        <w:rPr>
          <w:spacing w:val="1"/>
        </w:rPr>
        <w:t>n</w:t>
      </w:r>
      <w:r w:rsidRPr="008D4099">
        <w:rPr>
          <w:spacing w:val="2"/>
        </w:rPr>
        <w:t>i</w:t>
      </w:r>
      <w:r w:rsidRPr="008D4099">
        <w:rPr>
          <w:spacing w:val="3"/>
        </w:rPr>
        <w:t>c</w:t>
      </w:r>
      <w:r w:rsidRPr="008D4099">
        <w:rPr>
          <w:spacing w:val="5"/>
        </w:rPr>
        <w:t>a</w:t>
      </w:r>
      <w:r w:rsidRPr="008D4099">
        <w:rPr>
          <w:spacing w:val="2"/>
        </w:rPr>
        <w:t>ti</w:t>
      </w:r>
      <w:r w:rsidRPr="008D4099">
        <w:rPr>
          <w:spacing w:val="3"/>
        </w:rPr>
        <w:t>o</w:t>
      </w:r>
      <w:r w:rsidRPr="008D4099">
        <w:t>n</w:t>
      </w:r>
      <w:r w:rsidRPr="008D4099">
        <w:rPr>
          <w:spacing w:val="-8"/>
        </w:rPr>
        <w:t xml:space="preserve"> </w:t>
      </w:r>
      <w:r w:rsidRPr="008D4099">
        <w:rPr>
          <w:spacing w:val="2"/>
        </w:rPr>
        <w:t>s</w:t>
      </w:r>
      <w:r w:rsidRPr="008D4099">
        <w:rPr>
          <w:spacing w:val="1"/>
        </w:rPr>
        <w:t>k</w:t>
      </w:r>
      <w:r w:rsidRPr="008D4099">
        <w:rPr>
          <w:spacing w:val="2"/>
        </w:rPr>
        <w:t>ills</w:t>
      </w:r>
      <w:r w:rsidRPr="008D4099">
        <w:t xml:space="preserve">, </w:t>
      </w:r>
      <w:r w:rsidRPr="008D4099">
        <w:rPr>
          <w:spacing w:val="3"/>
        </w:rPr>
        <w:t>par</w:t>
      </w:r>
      <w:r w:rsidRPr="008D4099">
        <w:rPr>
          <w:spacing w:val="2"/>
        </w:rPr>
        <w:t>ti</w:t>
      </w:r>
      <w:r w:rsidRPr="008D4099">
        <w:rPr>
          <w:spacing w:val="3"/>
        </w:rPr>
        <w:t>c</w:t>
      </w:r>
      <w:r w:rsidRPr="008D4099">
        <w:rPr>
          <w:spacing w:val="1"/>
        </w:rPr>
        <w:t>u</w:t>
      </w:r>
      <w:r w:rsidRPr="008D4099">
        <w:rPr>
          <w:spacing w:val="2"/>
        </w:rPr>
        <w:t>l</w:t>
      </w:r>
      <w:r w:rsidRPr="008D4099">
        <w:rPr>
          <w:spacing w:val="3"/>
        </w:rPr>
        <w:t>ar</w:t>
      </w:r>
      <w:r w:rsidRPr="008D4099">
        <w:rPr>
          <w:spacing w:val="2"/>
        </w:rPr>
        <w:t>l</w:t>
      </w:r>
      <w:r w:rsidRPr="008D4099">
        <w:t>y</w:t>
      </w:r>
      <w:r w:rsidRPr="008D4099">
        <w:rPr>
          <w:spacing w:val="-8"/>
        </w:rPr>
        <w:t xml:space="preserve"> </w:t>
      </w:r>
      <w:r w:rsidRPr="008D4099">
        <w:rPr>
          <w:spacing w:val="1"/>
        </w:rPr>
        <w:t>f</w:t>
      </w:r>
      <w:r w:rsidRPr="008D4099">
        <w:rPr>
          <w:spacing w:val="3"/>
        </w:rPr>
        <w:t>o</w:t>
      </w:r>
      <w:r w:rsidRPr="008D4099">
        <w:t>r</w:t>
      </w:r>
      <w:r w:rsidRPr="008D4099">
        <w:rPr>
          <w:spacing w:val="4"/>
        </w:rPr>
        <w:t xml:space="preserve"> </w:t>
      </w:r>
      <w:r w:rsidRPr="008D4099">
        <w:t>a</w:t>
      </w:r>
      <w:r w:rsidRPr="008D4099">
        <w:rPr>
          <w:spacing w:val="4"/>
        </w:rPr>
        <w:t xml:space="preserve"> </w:t>
      </w:r>
      <w:r w:rsidRPr="008D4099">
        <w:rPr>
          <w:spacing w:val="-1"/>
        </w:rPr>
        <w:t>s</w:t>
      </w:r>
      <w:r w:rsidRPr="008D4099">
        <w:rPr>
          <w:spacing w:val="3"/>
        </w:rPr>
        <w:t>a</w:t>
      </w:r>
      <w:r w:rsidRPr="008D4099">
        <w:rPr>
          <w:spacing w:val="2"/>
        </w:rPr>
        <w:t>l</w:t>
      </w:r>
      <w:r w:rsidRPr="008D4099">
        <w:rPr>
          <w:spacing w:val="3"/>
        </w:rPr>
        <w:t>e</w:t>
      </w:r>
      <w:r w:rsidRPr="008D4099">
        <w:t xml:space="preserve">s </w:t>
      </w:r>
      <w:r w:rsidRPr="008D4099">
        <w:rPr>
          <w:spacing w:val="3"/>
        </w:rPr>
        <w:t>a</w:t>
      </w:r>
      <w:r w:rsidRPr="008D4099">
        <w:rPr>
          <w:spacing w:val="1"/>
        </w:rPr>
        <w:t>u</w:t>
      </w:r>
      <w:r w:rsidRPr="008D4099">
        <w:rPr>
          <w:spacing w:val="3"/>
        </w:rPr>
        <w:t>d</w:t>
      </w:r>
      <w:r w:rsidRPr="008D4099">
        <w:rPr>
          <w:spacing w:val="2"/>
        </w:rPr>
        <w:t>i</w:t>
      </w:r>
      <w:r w:rsidRPr="008D4099">
        <w:rPr>
          <w:spacing w:val="3"/>
        </w:rPr>
        <w:t>e</w:t>
      </w:r>
      <w:r w:rsidRPr="008D4099">
        <w:rPr>
          <w:spacing w:val="1"/>
        </w:rPr>
        <w:t>n</w:t>
      </w:r>
      <w:r w:rsidRPr="008D4099">
        <w:rPr>
          <w:spacing w:val="3"/>
        </w:rPr>
        <w:t>c</w:t>
      </w:r>
      <w:r w:rsidRPr="008D4099">
        <w:rPr>
          <w:spacing w:val="18"/>
        </w:rPr>
        <w:t>e</w:t>
      </w:r>
      <w:r w:rsidRPr="008D4099">
        <w:t>.</w:t>
      </w:r>
    </w:p>
    <w:p w14:paraId="5D07234E" w14:textId="77777777" w:rsidR="00C143DC" w:rsidRPr="008D4099" w:rsidRDefault="008D4099">
      <w:pPr>
        <w:spacing w:before="1"/>
      </w:pPr>
      <w:r w:rsidRPr="008D4099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8D4099">
        <w:rPr>
          <w:spacing w:val="2"/>
        </w:rPr>
        <w:t>Hi</w:t>
      </w:r>
      <w:r w:rsidRPr="008D4099">
        <w:rPr>
          <w:spacing w:val="1"/>
        </w:rPr>
        <w:t>g</w:t>
      </w:r>
      <w:r w:rsidRPr="008D4099">
        <w:t xml:space="preserve">h </w:t>
      </w:r>
      <w:r w:rsidRPr="008D4099">
        <w:rPr>
          <w:spacing w:val="2"/>
        </w:rPr>
        <w:t>l</w:t>
      </w:r>
      <w:r w:rsidRPr="008D4099">
        <w:rPr>
          <w:spacing w:val="3"/>
        </w:rPr>
        <w:t>e</w:t>
      </w:r>
      <w:r w:rsidRPr="008D4099">
        <w:rPr>
          <w:spacing w:val="1"/>
        </w:rPr>
        <w:t>v</w:t>
      </w:r>
      <w:r w:rsidRPr="008D4099">
        <w:rPr>
          <w:spacing w:val="3"/>
        </w:rPr>
        <w:t>e</w:t>
      </w:r>
      <w:r w:rsidRPr="008D4099">
        <w:t>l</w:t>
      </w:r>
      <w:r w:rsidRPr="008D4099">
        <w:rPr>
          <w:spacing w:val="1"/>
        </w:rPr>
        <w:t xml:space="preserve"> </w:t>
      </w:r>
      <w:r w:rsidRPr="008D4099">
        <w:rPr>
          <w:spacing w:val="3"/>
        </w:rPr>
        <w:t>o</w:t>
      </w:r>
      <w:r w:rsidRPr="008D4099">
        <w:t>f</w:t>
      </w:r>
      <w:r w:rsidRPr="008D4099">
        <w:rPr>
          <w:spacing w:val="1"/>
        </w:rPr>
        <w:t xml:space="preserve"> </w:t>
      </w:r>
      <w:r w:rsidRPr="008D4099">
        <w:rPr>
          <w:spacing w:val="3"/>
        </w:rPr>
        <w:t>co</w:t>
      </w:r>
      <w:r w:rsidRPr="008D4099">
        <w:rPr>
          <w:spacing w:val="-1"/>
        </w:rPr>
        <w:t>m</w:t>
      </w:r>
      <w:r w:rsidRPr="008D4099">
        <w:rPr>
          <w:spacing w:val="3"/>
        </w:rPr>
        <w:t>p</w:t>
      </w:r>
      <w:r w:rsidRPr="008D4099">
        <w:rPr>
          <w:spacing w:val="1"/>
        </w:rPr>
        <w:t>u</w:t>
      </w:r>
      <w:r w:rsidRPr="008D4099">
        <w:rPr>
          <w:spacing w:val="2"/>
        </w:rPr>
        <w:t>t</w:t>
      </w:r>
      <w:r w:rsidRPr="008D4099">
        <w:rPr>
          <w:spacing w:val="3"/>
        </w:rPr>
        <w:t>e</w:t>
      </w:r>
      <w:r w:rsidRPr="008D4099">
        <w:t>r</w:t>
      </w:r>
      <w:r w:rsidRPr="008D4099">
        <w:rPr>
          <w:spacing w:val="-2"/>
        </w:rPr>
        <w:t xml:space="preserve"> </w:t>
      </w:r>
      <w:r w:rsidRPr="008D4099">
        <w:rPr>
          <w:spacing w:val="3"/>
        </w:rPr>
        <w:t>pro</w:t>
      </w:r>
      <w:r w:rsidRPr="008D4099">
        <w:rPr>
          <w:spacing w:val="1"/>
        </w:rPr>
        <w:t>f</w:t>
      </w:r>
      <w:r w:rsidRPr="008D4099">
        <w:rPr>
          <w:spacing w:val="2"/>
        </w:rPr>
        <w:t>i</w:t>
      </w:r>
      <w:r w:rsidRPr="008D4099">
        <w:t>c</w:t>
      </w:r>
      <w:r w:rsidRPr="008D4099">
        <w:rPr>
          <w:spacing w:val="2"/>
        </w:rPr>
        <w:t>i</w:t>
      </w:r>
      <w:r w:rsidRPr="008D4099">
        <w:rPr>
          <w:spacing w:val="3"/>
        </w:rPr>
        <w:t>e</w:t>
      </w:r>
      <w:r w:rsidRPr="008D4099">
        <w:rPr>
          <w:spacing w:val="1"/>
        </w:rPr>
        <w:t>n</w:t>
      </w:r>
      <w:r w:rsidRPr="008D4099">
        <w:rPr>
          <w:spacing w:val="5"/>
        </w:rPr>
        <w:t>c</w:t>
      </w:r>
      <w:r w:rsidRPr="008D4099">
        <w:t>y</w:t>
      </w:r>
      <w:r w:rsidRPr="008D4099">
        <w:rPr>
          <w:spacing w:val="-8"/>
        </w:rPr>
        <w:t xml:space="preserve"> </w:t>
      </w:r>
      <w:r w:rsidRPr="008D4099">
        <w:rPr>
          <w:spacing w:val="3"/>
        </w:rPr>
        <w:t>a</w:t>
      </w:r>
      <w:r w:rsidRPr="008D4099">
        <w:rPr>
          <w:spacing w:val="1"/>
        </w:rPr>
        <w:t>n</w:t>
      </w:r>
      <w:r w:rsidRPr="008D4099">
        <w:t>d</w:t>
      </w:r>
      <w:r w:rsidRPr="008D4099">
        <w:rPr>
          <w:spacing w:val="3"/>
        </w:rPr>
        <w:t xml:space="preserve"> de</w:t>
      </w:r>
      <w:r w:rsidRPr="008D4099">
        <w:rPr>
          <w:spacing w:val="-1"/>
        </w:rPr>
        <w:t>m</w:t>
      </w:r>
      <w:r w:rsidRPr="008D4099">
        <w:rPr>
          <w:spacing w:val="3"/>
        </w:rPr>
        <w:t>o</w:t>
      </w:r>
      <w:r w:rsidRPr="008D4099">
        <w:rPr>
          <w:spacing w:val="1"/>
        </w:rPr>
        <w:t>n</w:t>
      </w:r>
      <w:r w:rsidRPr="008D4099">
        <w:rPr>
          <w:spacing w:val="2"/>
        </w:rPr>
        <w:t>st</w:t>
      </w:r>
      <w:r w:rsidRPr="008D4099">
        <w:rPr>
          <w:spacing w:val="3"/>
        </w:rPr>
        <w:t>rab</w:t>
      </w:r>
      <w:r w:rsidRPr="008D4099">
        <w:rPr>
          <w:spacing w:val="2"/>
        </w:rPr>
        <w:t>l</w:t>
      </w:r>
      <w:r w:rsidRPr="008D4099">
        <w:t>e</w:t>
      </w:r>
      <w:r w:rsidRPr="008D4099">
        <w:rPr>
          <w:spacing w:val="-6"/>
        </w:rPr>
        <w:t xml:space="preserve"> </w:t>
      </w:r>
      <w:r w:rsidRPr="008D4099">
        <w:rPr>
          <w:spacing w:val="-2"/>
        </w:rPr>
        <w:t>w</w:t>
      </w:r>
      <w:r w:rsidRPr="008D4099">
        <w:rPr>
          <w:spacing w:val="3"/>
        </w:rPr>
        <w:t>ork</w:t>
      </w:r>
      <w:r w:rsidRPr="008D4099">
        <w:rPr>
          <w:spacing w:val="2"/>
        </w:rPr>
        <w:t>i</w:t>
      </w:r>
      <w:r w:rsidRPr="008D4099">
        <w:rPr>
          <w:spacing w:val="1"/>
        </w:rPr>
        <w:t>n</w:t>
      </w:r>
      <w:r w:rsidRPr="008D4099">
        <w:t>g</w:t>
      </w:r>
      <w:r w:rsidRPr="008D4099">
        <w:rPr>
          <w:spacing w:val="-3"/>
        </w:rPr>
        <w:t xml:space="preserve"> </w:t>
      </w:r>
      <w:r w:rsidRPr="008D4099">
        <w:rPr>
          <w:spacing w:val="3"/>
        </w:rPr>
        <w:t>k</w:t>
      </w:r>
      <w:r w:rsidRPr="008D4099">
        <w:rPr>
          <w:spacing w:val="1"/>
        </w:rPr>
        <w:t>n</w:t>
      </w:r>
      <w:r w:rsidRPr="008D4099">
        <w:rPr>
          <w:spacing w:val="6"/>
        </w:rPr>
        <w:t>o</w:t>
      </w:r>
      <w:r w:rsidRPr="008D4099">
        <w:rPr>
          <w:spacing w:val="11"/>
        </w:rPr>
        <w:t>w</w:t>
      </w:r>
      <w:r w:rsidRPr="008D4099">
        <w:rPr>
          <w:spacing w:val="2"/>
        </w:rPr>
        <w:t>l</w:t>
      </w:r>
      <w:r w:rsidRPr="008D4099">
        <w:rPr>
          <w:spacing w:val="3"/>
        </w:rPr>
        <w:t>ed</w:t>
      </w:r>
      <w:r w:rsidRPr="008D4099">
        <w:rPr>
          <w:spacing w:val="1"/>
        </w:rPr>
        <w:t>g</w:t>
      </w:r>
      <w:r w:rsidRPr="008D4099">
        <w:t>e</w:t>
      </w:r>
      <w:r w:rsidRPr="008D4099">
        <w:rPr>
          <w:spacing w:val="-4"/>
        </w:rPr>
        <w:t xml:space="preserve"> </w:t>
      </w:r>
      <w:r w:rsidRPr="008D4099">
        <w:rPr>
          <w:spacing w:val="3"/>
        </w:rPr>
        <w:t>o</w:t>
      </w:r>
      <w:r w:rsidRPr="008D4099">
        <w:t>f</w:t>
      </w:r>
    </w:p>
    <w:p w14:paraId="75E23CFA" w14:textId="77777777" w:rsidR="00C143DC" w:rsidRPr="008D4099" w:rsidRDefault="008D4099">
      <w:pPr>
        <w:ind w:left="170"/>
      </w:pPr>
      <w:r w:rsidRPr="008D4099">
        <w:rPr>
          <w:spacing w:val="3"/>
        </w:rPr>
        <w:t>M</w:t>
      </w:r>
      <w:r w:rsidRPr="008D4099">
        <w:rPr>
          <w:spacing w:val="2"/>
        </w:rPr>
        <w:t>i</w:t>
      </w:r>
      <w:r w:rsidRPr="008D4099">
        <w:rPr>
          <w:spacing w:val="3"/>
        </w:rPr>
        <w:t>cro</w:t>
      </w:r>
      <w:r w:rsidRPr="008D4099">
        <w:rPr>
          <w:spacing w:val="2"/>
        </w:rPr>
        <w:t>s</w:t>
      </w:r>
      <w:r w:rsidRPr="008D4099">
        <w:rPr>
          <w:spacing w:val="3"/>
        </w:rPr>
        <w:t>o</w:t>
      </w:r>
      <w:r w:rsidRPr="008D4099">
        <w:rPr>
          <w:spacing w:val="1"/>
        </w:rPr>
        <w:t>f</w:t>
      </w:r>
      <w:r w:rsidRPr="008D4099">
        <w:t>t</w:t>
      </w:r>
      <w:r w:rsidRPr="008D4099">
        <w:rPr>
          <w:spacing w:val="-3"/>
        </w:rPr>
        <w:t xml:space="preserve"> </w:t>
      </w:r>
      <w:r w:rsidRPr="008D4099">
        <w:rPr>
          <w:spacing w:val="2"/>
        </w:rPr>
        <w:t>O</w:t>
      </w:r>
      <w:r w:rsidRPr="008D4099">
        <w:rPr>
          <w:spacing w:val="1"/>
        </w:rPr>
        <w:t>ff</w:t>
      </w:r>
      <w:r w:rsidRPr="008D4099">
        <w:rPr>
          <w:spacing w:val="2"/>
        </w:rPr>
        <w:t>i</w:t>
      </w:r>
      <w:r w:rsidRPr="008D4099">
        <w:rPr>
          <w:spacing w:val="3"/>
        </w:rPr>
        <w:t>c</w:t>
      </w:r>
      <w:r w:rsidRPr="008D4099">
        <w:t>e</w:t>
      </w:r>
    </w:p>
    <w:p w14:paraId="034A3444" w14:textId="77777777" w:rsidR="00C143DC" w:rsidRPr="008D4099" w:rsidRDefault="008D4099">
      <w:pPr>
        <w:spacing w:before="1"/>
      </w:pPr>
      <w:r w:rsidRPr="008D4099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8D4099">
        <w:t>A</w:t>
      </w:r>
      <w:r w:rsidRPr="008D4099">
        <w:rPr>
          <w:spacing w:val="4"/>
        </w:rPr>
        <w:t>b</w:t>
      </w:r>
      <w:r w:rsidRPr="008D4099">
        <w:rPr>
          <w:spacing w:val="2"/>
        </w:rPr>
        <w:t>ili</w:t>
      </w:r>
      <w:r w:rsidRPr="008D4099">
        <w:rPr>
          <w:spacing w:val="4"/>
        </w:rPr>
        <w:t>t</w:t>
      </w:r>
      <w:r w:rsidRPr="008D4099">
        <w:t>y</w:t>
      </w:r>
      <w:r w:rsidRPr="008D4099">
        <w:rPr>
          <w:spacing w:val="-5"/>
        </w:rPr>
        <w:t xml:space="preserve"> </w:t>
      </w:r>
      <w:r w:rsidRPr="008D4099">
        <w:rPr>
          <w:spacing w:val="2"/>
        </w:rPr>
        <w:t>t</w:t>
      </w:r>
      <w:r w:rsidRPr="008D4099">
        <w:t>o</w:t>
      </w:r>
      <w:r w:rsidRPr="008D4099">
        <w:rPr>
          <w:spacing w:val="4"/>
        </w:rPr>
        <w:t xml:space="preserve"> </w:t>
      </w:r>
      <w:r w:rsidRPr="008D4099">
        <w:rPr>
          <w:spacing w:val="3"/>
        </w:rPr>
        <w:t>p</w:t>
      </w:r>
      <w:r w:rsidRPr="008D4099">
        <w:rPr>
          <w:spacing w:val="2"/>
        </w:rPr>
        <w:t>l</w:t>
      </w:r>
      <w:r w:rsidRPr="008D4099">
        <w:rPr>
          <w:spacing w:val="3"/>
        </w:rPr>
        <w:t>a</w:t>
      </w:r>
      <w:r w:rsidRPr="008D4099">
        <w:rPr>
          <w:spacing w:val="1"/>
        </w:rPr>
        <w:t>n</w:t>
      </w:r>
      <w:r w:rsidRPr="008D4099">
        <w:t>,</w:t>
      </w:r>
      <w:r w:rsidRPr="008D4099">
        <w:rPr>
          <w:spacing w:val="-1"/>
        </w:rPr>
        <w:t xml:space="preserve"> </w:t>
      </w:r>
      <w:r w:rsidRPr="008D4099">
        <w:rPr>
          <w:spacing w:val="3"/>
        </w:rPr>
        <w:t>or</w:t>
      </w:r>
      <w:r w:rsidRPr="008D4099">
        <w:rPr>
          <w:spacing w:val="1"/>
        </w:rPr>
        <w:t>g</w:t>
      </w:r>
      <w:r w:rsidRPr="008D4099">
        <w:rPr>
          <w:spacing w:val="3"/>
        </w:rPr>
        <w:t>a</w:t>
      </w:r>
      <w:r w:rsidRPr="008D4099">
        <w:rPr>
          <w:spacing w:val="1"/>
        </w:rPr>
        <w:t>n</w:t>
      </w:r>
      <w:r w:rsidRPr="008D4099">
        <w:rPr>
          <w:spacing w:val="2"/>
        </w:rPr>
        <w:t>is</w:t>
      </w:r>
      <w:r w:rsidRPr="008D4099">
        <w:t>e</w:t>
      </w:r>
      <w:r w:rsidRPr="008D4099">
        <w:rPr>
          <w:spacing w:val="-2"/>
        </w:rPr>
        <w:t xml:space="preserve"> </w:t>
      </w:r>
      <w:r w:rsidRPr="008D4099">
        <w:rPr>
          <w:spacing w:val="3"/>
        </w:rPr>
        <w:t>a</w:t>
      </w:r>
      <w:r w:rsidRPr="008D4099">
        <w:rPr>
          <w:spacing w:val="1"/>
        </w:rPr>
        <w:t>n</w:t>
      </w:r>
      <w:r w:rsidRPr="008D4099">
        <w:t>d</w:t>
      </w:r>
      <w:r w:rsidRPr="008D4099">
        <w:rPr>
          <w:spacing w:val="1"/>
        </w:rPr>
        <w:t xml:space="preserve"> </w:t>
      </w:r>
      <w:r w:rsidRPr="008D4099">
        <w:t>w</w:t>
      </w:r>
      <w:r w:rsidRPr="008D4099">
        <w:rPr>
          <w:spacing w:val="4"/>
        </w:rPr>
        <w:t>o</w:t>
      </w:r>
      <w:r w:rsidRPr="008D4099">
        <w:rPr>
          <w:spacing w:val="3"/>
        </w:rPr>
        <w:t>r</w:t>
      </w:r>
      <w:r w:rsidRPr="008D4099">
        <w:t xml:space="preserve">k </w:t>
      </w:r>
      <w:r w:rsidRPr="008D4099">
        <w:rPr>
          <w:spacing w:val="2"/>
        </w:rPr>
        <w:t>t</w:t>
      </w:r>
      <w:r w:rsidRPr="008D4099">
        <w:t>o</w:t>
      </w:r>
      <w:r w:rsidRPr="008D4099">
        <w:rPr>
          <w:spacing w:val="4"/>
        </w:rPr>
        <w:t xml:space="preserve"> </w:t>
      </w:r>
      <w:r w:rsidRPr="008D4099">
        <w:rPr>
          <w:spacing w:val="3"/>
        </w:rPr>
        <w:t>de</w:t>
      </w:r>
      <w:r w:rsidRPr="008D4099">
        <w:t>a</w:t>
      </w:r>
      <w:r w:rsidRPr="008D4099">
        <w:rPr>
          <w:spacing w:val="4"/>
        </w:rPr>
        <w:t>d</w:t>
      </w:r>
      <w:r w:rsidRPr="008D4099">
        <w:rPr>
          <w:spacing w:val="2"/>
        </w:rPr>
        <w:t>li</w:t>
      </w:r>
      <w:r w:rsidRPr="008D4099">
        <w:rPr>
          <w:spacing w:val="1"/>
        </w:rPr>
        <w:t>n</w:t>
      </w:r>
      <w:r w:rsidRPr="008D4099">
        <w:rPr>
          <w:spacing w:val="3"/>
        </w:rPr>
        <w:t>e</w:t>
      </w:r>
      <w:r w:rsidRPr="008D4099">
        <w:rPr>
          <w:spacing w:val="11"/>
        </w:rPr>
        <w:t>s</w:t>
      </w:r>
      <w:r w:rsidRPr="008D4099">
        <w:t>.</w:t>
      </w:r>
    </w:p>
    <w:p w14:paraId="50C3C87A" w14:textId="77777777" w:rsidR="00C143DC" w:rsidRPr="008D4099" w:rsidRDefault="008D4099">
      <w:pPr>
        <w:spacing w:line="240" w:lineRule="exact"/>
      </w:pPr>
      <w:r w:rsidRPr="008D4099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8D4099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8D4099">
        <w:rPr>
          <w:position w:val="-1"/>
        </w:rPr>
        <w:t>A</w:t>
      </w:r>
      <w:r w:rsidRPr="008D4099">
        <w:rPr>
          <w:spacing w:val="7"/>
          <w:position w:val="-1"/>
        </w:rPr>
        <w:t xml:space="preserve"> </w:t>
      </w:r>
      <w:r w:rsidRPr="008D4099">
        <w:rPr>
          <w:spacing w:val="4"/>
          <w:position w:val="-1"/>
        </w:rPr>
        <w:t>st</w:t>
      </w:r>
      <w:r w:rsidRPr="008D4099">
        <w:rPr>
          <w:spacing w:val="5"/>
          <w:position w:val="-1"/>
        </w:rPr>
        <w:t>r</w:t>
      </w:r>
      <w:r w:rsidRPr="008D4099">
        <w:rPr>
          <w:spacing w:val="6"/>
          <w:position w:val="-1"/>
        </w:rPr>
        <w:t>o</w:t>
      </w:r>
      <w:r w:rsidRPr="008D4099">
        <w:rPr>
          <w:spacing w:val="3"/>
          <w:position w:val="-1"/>
        </w:rPr>
        <w:t>n</w:t>
      </w:r>
      <w:r w:rsidRPr="008D4099">
        <w:rPr>
          <w:position w:val="-1"/>
        </w:rPr>
        <w:t>g</w:t>
      </w:r>
      <w:r w:rsidRPr="008D4099">
        <w:rPr>
          <w:spacing w:val="3"/>
          <w:position w:val="-1"/>
        </w:rPr>
        <w:t xml:space="preserve"> </w:t>
      </w:r>
      <w:r w:rsidRPr="008D4099">
        <w:rPr>
          <w:spacing w:val="4"/>
          <w:position w:val="-1"/>
        </w:rPr>
        <w:t>t</w:t>
      </w:r>
      <w:r w:rsidRPr="008D4099">
        <w:rPr>
          <w:spacing w:val="3"/>
          <w:position w:val="-1"/>
        </w:rPr>
        <w:t>e</w:t>
      </w:r>
      <w:r w:rsidRPr="008D4099">
        <w:rPr>
          <w:spacing w:val="5"/>
          <w:position w:val="-1"/>
        </w:rPr>
        <w:t>a</w:t>
      </w:r>
      <w:r w:rsidRPr="008D4099">
        <w:rPr>
          <w:position w:val="-1"/>
        </w:rPr>
        <w:t>m</w:t>
      </w:r>
      <w:r w:rsidRPr="008D4099">
        <w:rPr>
          <w:spacing w:val="2"/>
          <w:position w:val="-1"/>
        </w:rPr>
        <w:t xml:space="preserve"> </w:t>
      </w:r>
      <w:r w:rsidRPr="008D4099">
        <w:rPr>
          <w:spacing w:val="6"/>
          <w:position w:val="-1"/>
        </w:rPr>
        <w:t>p</w:t>
      </w:r>
      <w:r w:rsidRPr="008D4099">
        <w:rPr>
          <w:spacing w:val="4"/>
          <w:position w:val="-1"/>
        </w:rPr>
        <w:t>l</w:t>
      </w:r>
      <w:r w:rsidRPr="008D4099">
        <w:rPr>
          <w:spacing w:val="5"/>
          <w:position w:val="-1"/>
        </w:rPr>
        <w:t>a</w:t>
      </w:r>
      <w:r w:rsidRPr="008D4099">
        <w:rPr>
          <w:spacing w:val="1"/>
          <w:position w:val="-1"/>
        </w:rPr>
        <w:t>y</w:t>
      </w:r>
      <w:r w:rsidRPr="008D4099">
        <w:rPr>
          <w:spacing w:val="5"/>
          <w:position w:val="-1"/>
        </w:rPr>
        <w:t>e</w:t>
      </w:r>
      <w:r w:rsidRPr="008D4099">
        <w:rPr>
          <w:position w:val="-1"/>
        </w:rPr>
        <w:t>r</w:t>
      </w:r>
      <w:r w:rsidRPr="008D4099">
        <w:rPr>
          <w:spacing w:val="5"/>
          <w:position w:val="-1"/>
        </w:rPr>
        <w:t xml:space="preserve"> </w:t>
      </w:r>
      <w:r w:rsidRPr="008D4099">
        <w:rPr>
          <w:position w:val="-1"/>
        </w:rPr>
        <w:t>w</w:t>
      </w:r>
      <w:r w:rsidRPr="008D4099">
        <w:rPr>
          <w:spacing w:val="4"/>
          <w:position w:val="-1"/>
        </w:rPr>
        <w:t>h</w:t>
      </w:r>
      <w:r w:rsidRPr="008D4099">
        <w:rPr>
          <w:position w:val="-1"/>
        </w:rPr>
        <w:t>o</w:t>
      </w:r>
      <w:r w:rsidRPr="008D4099">
        <w:rPr>
          <w:spacing w:val="8"/>
          <w:position w:val="-1"/>
        </w:rPr>
        <w:t xml:space="preserve"> </w:t>
      </w:r>
      <w:r w:rsidRPr="008D4099">
        <w:rPr>
          <w:spacing w:val="5"/>
          <w:position w:val="-1"/>
        </w:rPr>
        <w:t>c</w:t>
      </w:r>
      <w:r w:rsidRPr="008D4099">
        <w:rPr>
          <w:spacing w:val="3"/>
          <w:position w:val="-1"/>
        </w:rPr>
        <w:t>a</w:t>
      </w:r>
      <w:r w:rsidRPr="008D4099">
        <w:rPr>
          <w:position w:val="-1"/>
        </w:rPr>
        <w:t>n</w:t>
      </w:r>
      <w:r w:rsidRPr="008D4099">
        <w:rPr>
          <w:spacing w:val="5"/>
          <w:position w:val="-1"/>
        </w:rPr>
        <w:t xml:space="preserve"> a</w:t>
      </w:r>
      <w:r w:rsidRPr="008D4099">
        <w:rPr>
          <w:spacing w:val="4"/>
          <w:position w:val="-1"/>
        </w:rPr>
        <w:t>ls</w:t>
      </w:r>
      <w:r w:rsidRPr="008D4099">
        <w:rPr>
          <w:position w:val="-1"/>
        </w:rPr>
        <w:t>o</w:t>
      </w:r>
      <w:r w:rsidRPr="008D4099">
        <w:rPr>
          <w:spacing w:val="5"/>
          <w:position w:val="-1"/>
        </w:rPr>
        <w:t xml:space="preserve"> </w:t>
      </w:r>
      <w:r w:rsidRPr="008D4099">
        <w:rPr>
          <w:position w:val="-1"/>
        </w:rPr>
        <w:t>w</w:t>
      </w:r>
      <w:r w:rsidRPr="008D4099">
        <w:rPr>
          <w:spacing w:val="6"/>
          <w:position w:val="-1"/>
        </w:rPr>
        <w:t>o</w:t>
      </w:r>
      <w:r w:rsidRPr="008D4099">
        <w:rPr>
          <w:spacing w:val="5"/>
          <w:position w:val="-1"/>
        </w:rPr>
        <w:t>r</w:t>
      </w:r>
      <w:r w:rsidRPr="008D4099">
        <w:rPr>
          <w:position w:val="-1"/>
        </w:rPr>
        <w:t>k</w:t>
      </w:r>
      <w:r w:rsidRPr="008D4099">
        <w:rPr>
          <w:spacing w:val="4"/>
          <w:position w:val="-1"/>
        </w:rPr>
        <w:t xml:space="preserve"> </w:t>
      </w:r>
      <w:r w:rsidRPr="008D4099">
        <w:rPr>
          <w:spacing w:val="5"/>
          <w:position w:val="-1"/>
        </w:rPr>
        <w:t>a</w:t>
      </w:r>
      <w:r w:rsidRPr="008D4099">
        <w:rPr>
          <w:spacing w:val="4"/>
          <w:position w:val="-1"/>
        </w:rPr>
        <w:t>l</w:t>
      </w:r>
      <w:r w:rsidRPr="008D4099">
        <w:rPr>
          <w:spacing w:val="6"/>
          <w:position w:val="-1"/>
        </w:rPr>
        <w:t>o</w:t>
      </w:r>
      <w:r w:rsidRPr="008D4099">
        <w:rPr>
          <w:spacing w:val="3"/>
          <w:position w:val="-1"/>
        </w:rPr>
        <w:t>n</w:t>
      </w:r>
      <w:r w:rsidRPr="008D4099">
        <w:rPr>
          <w:position w:val="-1"/>
        </w:rPr>
        <w:t>e</w:t>
      </w:r>
      <w:r w:rsidRPr="008D4099">
        <w:rPr>
          <w:spacing w:val="4"/>
          <w:position w:val="-1"/>
        </w:rPr>
        <w:t xml:space="preserve"> </w:t>
      </w:r>
      <w:r w:rsidRPr="008D4099">
        <w:rPr>
          <w:position w:val="-1"/>
        </w:rPr>
        <w:t>w</w:t>
      </w:r>
      <w:r w:rsidRPr="008D4099">
        <w:rPr>
          <w:spacing w:val="5"/>
          <w:position w:val="-1"/>
        </w:rPr>
        <w:t>i</w:t>
      </w:r>
      <w:r w:rsidRPr="008D4099">
        <w:rPr>
          <w:spacing w:val="4"/>
          <w:position w:val="-1"/>
        </w:rPr>
        <w:t>t</w:t>
      </w:r>
      <w:r w:rsidRPr="008D4099">
        <w:rPr>
          <w:position w:val="-1"/>
        </w:rPr>
        <w:t>h</w:t>
      </w:r>
      <w:r w:rsidRPr="008D4099">
        <w:rPr>
          <w:spacing w:val="7"/>
          <w:position w:val="-1"/>
        </w:rPr>
        <w:t xml:space="preserve"> </w:t>
      </w:r>
      <w:r w:rsidRPr="008D4099">
        <w:rPr>
          <w:spacing w:val="1"/>
          <w:position w:val="-1"/>
        </w:rPr>
        <w:t>m</w:t>
      </w:r>
      <w:r w:rsidRPr="008D4099">
        <w:rPr>
          <w:spacing w:val="4"/>
          <w:position w:val="-1"/>
        </w:rPr>
        <w:t>i</w:t>
      </w:r>
      <w:r w:rsidRPr="008D4099">
        <w:rPr>
          <w:spacing w:val="3"/>
          <w:position w:val="-1"/>
        </w:rPr>
        <w:t>n</w:t>
      </w:r>
      <w:r w:rsidRPr="008D4099">
        <w:rPr>
          <w:spacing w:val="7"/>
          <w:position w:val="-1"/>
        </w:rPr>
        <w:t>i</w:t>
      </w:r>
      <w:r w:rsidRPr="008D4099">
        <w:rPr>
          <w:spacing w:val="3"/>
          <w:position w:val="-1"/>
        </w:rPr>
        <w:t>m</w:t>
      </w:r>
      <w:r w:rsidRPr="008D4099">
        <w:rPr>
          <w:spacing w:val="6"/>
          <w:position w:val="-1"/>
        </w:rPr>
        <w:t>u</w:t>
      </w:r>
      <w:r w:rsidRPr="008D4099">
        <w:rPr>
          <w:position w:val="-1"/>
        </w:rPr>
        <w:t>m</w:t>
      </w:r>
      <w:r w:rsidRPr="008D4099">
        <w:rPr>
          <w:spacing w:val="-2"/>
          <w:position w:val="-1"/>
        </w:rPr>
        <w:t xml:space="preserve"> </w:t>
      </w:r>
      <w:r w:rsidRPr="008D4099">
        <w:rPr>
          <w:spacing w:val="4"/>
          <w:position w:val="-1"/>
        </w:rPr>
        <w:t>s</w:t>
      </w:r>
      <w:r w:rsidRPr="008D4099">
        <w:rPr>
          <w:spacing w:val="3"/>
          <w:position w:val="-1"/>
        </w:rPr>
        <w:t>u</w:t>
      </w:r>
      <w:r w:rsidRPr="008D4099">
        <w:rPr>
          <w:spacing w:val="6"/>
          <w:position w:val="-1"/>
        </w:rPr>
        <w:t>p</w:t>
      </w:r>
      <w:r w:rsidRPr="008D4099">
        <w:rPr>
          <w:spacing w:val="5"/>
          <w:position w:val="-1"/>
        </w:rPr>
        <w:t>er</w:t>
      </w:r>
      <w:r w:rsidRPr="008D4099">
        <w:rPr>
          <w:spacing w:val="3"/>
          <w:position w:val="-1"/>
        </w:rPr>
        <w:t>v</w:t>
      </w:r>
      <w:r w:rsidRPr="008D4099">
        <w:rPr>
          <w:spacing w:val="4"/>
          <w:position w:val="-1"/>
        </w:rPr>
        <w:t>isi</w:t>
      </w:r>
      <w:r w:rsidRPr="008D4099">
        <w:rPr>
          <w:spacing w:val="6"/>
          <w:position w:val="-1"/>
        </w:rPr>
        <w:t>o</w:t>
      </w:r>
      <w:r w:rsidRPr="008D4099">
        <w:rPr>
          <w:spacing w:val="18"/>
          <w:position w:val="-1"/>
        </w:rPr>
        <w:t>n</w:t>
      </w:r>
      <w:r w:rsidRPr="008D4099">
        <w:rPr>
          <w:position w:val="-1"/>
        </w:rPr>
        <w:t>.</w:t>
      </w:r>
    </w:p>
    <w:p w14:paraId="01EEDDDF" w14:textId="77777777" w:rsidR="00C143DC" w:rsidRPr="008D4099" w:rsidRDefault="008D4099">
      <w:pPr>
        <w:spacing w:before="75" w:line="460" w:lineRule="atLeast"/>
        <w:ind w:right="3894"/>
      </w:pPr>
      <w:r w:rsidRPr="008D4099">
        <w:rPr>
          <w:spacing w:val="2"/>
        </w:rPr>
        <w:t>S</w:t>
      </w:r>
      <w:r w:rsidRPr="008D4099">
        <w:rPr>
          <w:spacing w:val="3"/>
        </w:rPr>
        <w:t>E</w:t>
      </w:r>
      <w:r w:rsidRPr="008D4099">
        <w:t>L</w:t>
      </w:r>
      <w:r w:rsidRPr="008D4099">
        <w:rPr>
          <w:spacing w:val="3"/>
        </w:rPr>
        <w:t>E</w:t>
      </w:r>
      <w:r w:rsidRPr="008D4099">
        <w:rPr>
          <w:spacing w:val="1"/>
        </w:rPr>
        <w:t>C</w:t>
      </w:r>
      <w:r w:rsidRPr="008D4099">
        <w:rPr>
          <w:spacing w:val="5"/>
        </w:rPr>
        <w:t>T</w:t>
      </w:r>
      <w:r w:rsidRPr="008D4099">
        <w:rPr>
          <w:spacing w:val="3"/>
        </w:rPr>
        <w:t>E</w:t>
      </w:r>
      <w:r w:rsidRPr="008D4099">
        <w:t>D</w:t>
      </w:r>
      <w:r w:rsidRPr="008D4099">
        <w:rPr>
          <w:spacing w:val="-16"/>
        </w:rPr>
        <w:t xml:space="preserve"> </w:t>
      </w:r>
      <w:r w:rsidRPr="008D4099">
        <w:t>A</w:t>
      </w:r>
      <w:r w:rsidRPr="008D4099">
        <w:rPr>
          <w:spacing w:val="2"/>
        </w:rPr>
        <w:t>CH</w:t>
      </w:r>
      <w:r w:rsidRPr="008D4099">
        <w:rPr>
          <w:spacing w:val="3"/>
        </w:rPr>
        <w:t>I</w:t>
      </w:r>
      <w:r w:rsidRPr="008D4099">
        <w:rPr>
          <w:spacing w:val="2"/>
        </w:rPr>
        <w:t>V</w:t>
      </w:r>
      <w:r w:rsidRPr="008D4099">
        <w:rPr>
          <w:spacing w:val="3"/>
        </w:rPr>
        <w:t>IE</w:t>
      </w:r>
      <w:r w:rsidRPr="008D4099">
        <w:rPr>
          <w:spacing w:val="2"/>
        </w:rPr>
        <w:t>V</w:t>
      </w:r>
      <w:r w:rsidRPr="008D4099">
        <w:rPr>
          <w:spacing w:val="3"/>
        </w:rPr>
        <w:t>E</w:t>
      </w:r>
      <w:r w:rsidRPr="008D4099">
        <w:t>M</w:t>
      </w:r>
      <w:r w:rsidRPr="008D4099">
        <w:rPr>
          <w:spacing w:val="3"/>
        </w:rPr>
        <w:t>E</w:t>
      </w:r>
      <w:r w:rsidRPr="008D4099">
        <w:rPr>
          <w:spacing w:val="2"/>
        </w:rPr>
        <w:t>N</w:t>
      </w:r>
      <w:r w:rsidRPr="008D4099">
        <w:rPr>
          <w:spacing w:val="5"/>
        </w:rPr>
        <w:t>T</w:t>
      </w:r>
      <w:r w:rsidRPr="008D4099">
        <w:t xml:space="preserve">S </w:t>
      </w:r>
      <w:r w:rsidRPr="008D4099">
        <w:rPr>
          <w:spacing w:val="4"/>
        </w:rPr>
        <w:t>P</w:t>
      </w:r>
      <w:r w:rsidRPr="008D4099">
        <w:rPr>
          <w:spacing w:val="1"/>
        </w:rPr>
        <w:t>r</w:t>
      </w:r>
      <w:r w:rsidRPr="008D4099">
        <w:rPr>
          <w:spacing w:val="3"/>
        </w:rPr>
        <w:t>o</w:t>
      </w:r>
      <w:r w:rsidRPr="008D4099">
        <w:rPr>
          <w:spacing w:val="1"/>
        </w:rPr>
        <w:t>f</w:t>
      </w:r>
      <w:r w:rsidRPr="008D4099">
        <w:rPr>
          <w:spacing w:val="3"/>
        </w:rPr>
        <w:t>e</w:t>
      </w:r>
      <w:r w:rsidRPr="008D4099">
        <w:rPr>
          <w:spacing w:val="2"/>
        </w:rPr>
        <w:t>ssi</w:t>
      </w:r>
      <w:r w:rsidRPr="008D4099">
        <w:rPr>
          <w:spacing w:val="3"/>
        </w:rPr>
        <w:t>o</w:t>
      </w:r>
      <w:r w:rsidRPr="008D4099">
        <w:rPr>
          <w:spacing w:val="1"/>
        </w:rPr>
        <w:t>n</w:t>
      </w:r>
      <w:r w:rsidRPr="008D4099">
        <w:rPr>
          <w:spacing w:val="3"/>
        </w:rPr>
        <w:t>a</w:t>
      </w:r>
      <w:r w:rsidRPr="008D4099">
        <w:t>l</w:t>
      </w:r>
      <w:r w:rsidRPr="008D4099">
        <w:rPr>
          <w:spacing w:val="-5"/>
        </w:rPr>
        <w:t xml:space="preserve"> </w:t>
      </w:r>
      <w:r w:rsidRPr="008D4099">
        <w:rPr>
          <w:spacing w:val="1"/>
        </w:rPr>
        <w:t>C</w:t>
      </w:r>
      <w:r w:rsidRPr="008D4099">
        <w:rPr>
          <w:spacing w:val="3"/>
        </w:rPr>
        <w:t>er</w:t>
      </w:r>
      <w:r w:rsidRPr="008D4099">
        <w:rPr>
          <w:spacing w:val="2"/>
        </w:rPr>
        <w:t>ti</w:t>
      </w:r>
      <w:r w:rsidRPr="008D4099">
        <w:rPr>
          <w:spacing w:val="1"/>
        </w:rPr>
        <w:t>f</w:t>
      </w:r>
      <w:r w:rsidRPr="008D4099">
        <w:rPr>
          <w:spacing w:val="2"/>
        </w:rPr>
        <w:t>i</w:t>
      </w:r>
      <w:r w:rsidRPr="008D4099">
        <w:rPr>
          <w:spacing w:val="3"/>
        </w:rPr>
        <w:t>ca</w:t>
      </w:r>
      <w:r w:rsidRPr="008D4099">
        <w:rPr>
          <w:spacing w:val="2"/>
        </w:rPr>
        <w:t>t</w:t>
      </w:r>
      <w:r w:rsidRPr="008D4099">
        <w:t>e</w:t>
      </w:r>
      <w:r w:rsidRPr="008D4099">
        <w:rPr>
          <w:spacing w:val="-3"/>
        </w:rPr>
        <w:t xml:space="preserve"> </w:t>
      </w:r>
      <w:r w:rsidRPr="008D4099">
        <w:rPr>
          <w:spacing w:val="2"/>
        </w:rPr>
        <w:t>i</w:t>
      </w:r>
      <w:r w:rsidRPr="008D4099">
        <w:t>n</w:t>
      </w:r>
      <w:r w:rsidRPr="008D4099">
        <w:rPr>
          <w:spacing w:val="2"/>
        </w:rPr>
        <w:t xml:space="preserve"> </w:t>
      </w:r>
      <w:r w:rsidRPr="008D4099">
        <w:t>M</w:t>
      </w:r>
      <w:r w:rsidRPr="008D4099">
        <w:rPr>
          <w:spacing w:val="3"/>
        </w:rPr>
        <w:t>ar</w:t>
      </w:r>
      <w:r w:rsidRPr="008D4099">
        <w:rPr>
          <w:spacing w:val="1"/>
        </w:rPr>
        <w:t>k</w:t>
      </w:r>
      <w:r w:rsidRPr="008D4099">
        <w:rPr>
          <w:spacing w:val="3"/>
        </w:rPr>
        <w:t>e</w:t>
      </w:r>
      <w:r w:rsidRPr="008D4099">
        <w:rPr>
          <w:spacing w:val="2"/>
        </w:rPr>
        <w:t>ti</w:t>
      </w:r>
      <w:r w:rsidRPr="008D4099">
        <w:rPr>
          <w:spacing w:val="1"/>
        </w:rPr>
        <w:t>n</w:t>
      </w:r>
      <w:r w:rsidRPr="008D4099">
        <w:rPr>
          <w:spacing w:val="9"/>
        </w:rPr>
        <w:t>g</w:t>
      </w:r>
      <w:r w:rsidRPr="008D4099">
        <w:t>.</w:t>
      </w:r>
    </w:p>
    <w:p w14:paraId="43C26D8F" w14:textId="77777777" w:rsidR="00C143DC" w:rsidRPr="008D4099" w:rsidRDefault="008D4099">
      <w:pPr>
        <w:ind w:right="3325"/>
      </w:pPr>
      <w:r w:rsidRPr="008D4099">
        <w:rPr>
          <w:spacing w:val="4"/>
        </w:rPr>
        <w:t>W</w:t>
      </w:r>
      <w:r w:rsidRPr="008D4099">
        <w:rPr>
          <w:spacing w:val="3"/>
        </w:rPr>
        <w:t>o</w:t>
      </w:r>
      <w:r w:rsidRPr="008D4099">
        <w:t xml:space="preserve">n </w:t>
      </w:r>
      <w:r w:rsidRPr="008D4099">
        <w:rPr>
          <w:spacing w:val="3"/>
        </w:rPr>
        <w:t>a</w:t>
      </w:r>
      <w:r w:rsidRPr="008D4099">
        <w:t>n</w:t>
      </w:r>
      <w:r w:rsidRPr="008D4099">
        <w:rPr>
          <w:spacing w:val="2"/>
        </w:rPr>
        <w:t xml:space="preserve"> </w:t>
      </w:r>
      <w:r w:rsidRPr="008D4099">
        <w:rPr>
          <w:spacing w:val="3"/>
        </w:rPr>
        <w:t>a</w:t>
      </w:r>
      <w:r w:rsidRPr="008D4099">
        <w:rPr>
          <w:spacing w:val="-2"/>
        </w:rPr>
        <w:t>w</w:t>
      </w:r>
      <w:r w:rsidRPr="008D4099">
        <w:rPr>
          <w:spacing w:val="3"/>
        </w:rPr>
        <w:t>ar</w:t>
      </w:r>
      <w:r w:rsidRPr="008D4099">
        <w:t>d</w:t>
      </w:r>
      <w:r w:rsidRPr="008D4099">
        <w:rPr>
          <w:spacing w:val="1"/>
        </w:rPr>
        <w:t xml:space="preserve"> </w:t>
      </w:r>
      <w:r w:rsidRPr="008D4099">
        <w:rPr>
          <w:spacing w:val="3"/>
        </w:rPr>
        <w:t>a</w:t>
      </w:r>
      <w:r w:rsidRPr="008D4099">
        <w:t>t</w:t>
      </w:r>
      <w:r w:rsidRPr="008D4099">
        <w:rPr>
          <w:spacing w:val="4"/>
        </w:rPr>
        <w:t xml:space="preserve"> </w:t>
      </w:r>
      <w:r w:rsidRPr="008D4099">
        <w:rPr>
          <w:spacing w:val="2"/>
        </w:rPr>
        <w:t>s</w:t>
      </w:r>
      <w:r w:rsidRPr="008D4099">
        <w:rPr>
          <w:spacing w:val="3"/>
        </w:rPr>
        <w:t>c</w:t>
      </w:r>
      <w:r w:rsidRPr="008D4099">
        <w:rPr>
          <w:spacing w:val="1"/>
        </w:rPr>
        <w:t>h</w:t>
      </w:r>
      <w:r w:rsidRPr="008D4099">
        <w:rPr>
          <w:spacing w:val="3"/>
        </w:rPr>
        <w:t>oo</w:t>
      </w:r>
      <w:r w:rsidRPr="008D4099">
        <w:t>l</w:t>
      </w:r>
      <w:r w:rsidRPr="008D4099">
        <w:rPr>
          <w:spacing w:val="-3"/>
        </w:rPr>
        <w:t xml:space="preserve"> </w:t>
      </w:r>
      <w:r w:rsidRPr="008D4099">
        <w:rPr>
          <w:spacing w:val="1"/>
        </w:rPr>
        <w:t>f</w:t>
      </w:r>
      <w:r w:rsidRPr="008D4099">
        <w:rPr>
          <w:spacing w:val="3"/>
        </w:rPr>
        <w:t>o</w:t>
      </w:r>
      <w:r w:rsidRPr="008D4099">
        <w:t>r</w:t>
      </w:r>
      <w:r w:rsidRPr="008D4099">
        <w:rPr>
          <w:spacing w:val="9"/>
        </w:rPr>
        <w:t xml:space="preserve"> </w:t>
      </w:r>
      <w:r w:rsidRPr="008D4099">
        <w:t>c</w:t>
      </w:r>
      <w:r w:rsidRPr="008D4099">
        <w:rPr>
          <w:spacing w:val="3"/>
        </w:rPr>
        <w:t>rea</w:t>
      </w:r>
      <w:r w:rsidRPr="008D4099">
        <w:rPr>
          <w:spacing w:val="2"/>
        </w:rPr>
        <w:t>ti</w:t>
      </w:r>
      <w:r w:rsidRPr="008D4099">
        <w:rPr>
          <w:spacing w:val="1"/>
        </w:rPr>
        <w:t>v</w:t>
      </w:r>
      <w:r w:rsidRPr="008D4099">
        <w:t>e</w:t>
      </w:r>
      <w:r w:rsidRPr="008D4099">
        <w:rPr>
          <w:spacing w:val="1"/>
        </w:rPr>
        <w:t xml:space="preserve"> </w:t>
      </w:r>
      <w:r w:rsidRPr="008D4099">
        <w:rPr>
          <w:spacing w:val="-2"/>
        </w:rPr>
        <w:t>w</w:t>
      </w:r>
      <w:r w:rsidRPr="008D4099">
        <w:rPr>
          <w:spacing w:val="3"/>
        </w:rPr>
        <w:t>r</w:t>
      </w:r>
      <w:r w:rsidRPr="008D4099">
        <w:rPr>
          <w:spacing w:val="2"/>
        </w:rPr>
        <w:t>it</w:t>
      </w:r>
      <w:r w:rsidRPr="008D4099">
        <w:rPr>
          <w:spacing w:val="3"/>
        </w:rPr>
        <w:t>i</w:t>
      </w:r>
      <w:r w:rsidRPr="008D4099">
        <w:rPr>
          <w:spacing w:val="4"/>
        </w:rPr>
        <w:t>n</w:t>
      </w:r>
      <w:r w:rsidRPr="008D4099">
        <w:rPr>
          <w:spacing w:val="1"/>
        </w:rPr>
        <w:t>g</w:t>
      </w:r>
      <w:r w:rsidRPr="008D4099">
        <w:t xml:space="preserve">. </w:t>
      </w:r>
      <w:r w:rsidRPr="008D4099">
        <w:rPr>
          <w:spacing w:val="2"/>
        </w:rPr>
        <w:t>Fl</w:t>
      </w:r>
      <w:r w:rsidRPr="008D4099">
        <w:rPr>
          <w:spacing w:val="1"/>
        </w:rPr>
        <w:t>u</w:t>
      </w:r>
      <w:r w:rsidRPr="008D4099">
        <w:rPr>
          <w:spacing w:val="3"/>
        </w:rPr>
        <w:t>e</w:t>
      </w:r>
      <w:r w:rsidRPr="008D4099">
        <w:rPr>
          <w:spacing w:val="1"/>
        </w:rPr>
        <w:t>n</w:t>
      </w:r>
      <w:r w:rsidRPr="008D4099">
        <w:t xml:space="preserve">t </w:t>
      </w:r>
      <w:r w:rsidRPr="008D4099">
        <w:rPr>
          <w:spacing w:val="2"/>
        </w:rPr>
        <w:t>F</w:t>
      </w:r>
      <w:r w:rsidRPr="008D4099">
        <w:rPr>
          <w:spacing w:val="3"/>
        </w:rPr>
        <w:t>re</w:t>
      </w:r>
      <w:r w:rsidRPr="008D4099">
        <w:rPr>
          <w:spacing w:val="1"/>
        </w:rPr>
        <w:t>n</w:t>
      </w:r>
      <w:r w:rsidRPr="008D4099">
        <w:rPr>
          <w:spacing w:val="3"/>
        </w:rPr>
        <w:t>c</w:t>
      </w:r>
      <w:r w:rsidRPr="008D4099">
        <w:t>h</w:t>
      </w:r>
      <w:r w:rsidRPr="008D4099">
        <w:rPr>
          <w:spacing w:val="-2"/>
        </w:rPr>
        <w:t xml:space="preserve"> </w:t>
      </w:r>
      <w:r w:rsidRPr="008D4099">
        <w:rPr>
          <w:spacing w:val="3"/>
        </w:rPr>
        <w:t>a</w:t>
      </w:r>
      <w:r w:rsidRPr="008D4099">
        <w:rPr>
          <w:spacing w:val="1"/>
        </w:rPr>
        <w:t>n</w:t>
      </w:r>
      <w:r w:rsidRPr="008D4099">
        <w:t>d</w:t>
      </w:r>
      <w:r w:rsidRPr="008D4099">
        <w:rPr>
          <w:spacing w:val="3"/>
        </w:rPr>
        <w:t xml:space="preserve"> </w:t>
      </w:r>
      <w:r w:rsidRPr="008D4099">
        <w:rPr>
          <w:spacing w:val="2"/>
        </w:rPr>
        <w:t>S</w:t>
      </w:r>
      <w:r w:rsidRPr="008D4099">
        <w:rPr>
          <w:spacing w:val="3"/>
        </w:rPr>
        <w:t>pa</w:t>
      </w:r>
      <w:r w:rsidRPr="008D4099">
        <w:rPr>
          <w:spacing w:val="1"/>
        </w:rPr>
        <w:t>n</w:t>
      </w:r>
      <w:r w:rsidRPr="008D4099">
        <w:rPr>
          <w:spacing w:val="2"/>
        </w:rPr>
        <w:t>is</w:t>
      </w:r>
      <w:r w:rsidRPr="008D4099">
        <w:t>h</w:t>
      </w:r>
      <w:r w:rsidRPr="008D4099">
        <w:rPr>
          <w:spacing w:val="-2"/>
        </w:rPr>
        <w:t xml:space="preserve"> </w:t>
      </w:r>
      <w:r w:rsidRPr="008D4099">
        <w:rPr>
          <w:spacing w:val="2"/>
        </w:rPr>
        <w:t>s</w:t>
      </w:r>
      <w:r w:rsidRPr="008D4099">
        <w:rPr>
          <w:spacing w:val="3"/>
        </w:rPr>
        <w:t>pea</w:t>
      </w:r>
      <w:r w:rsidRPr="008D4099">
        <w:rPr>
          <w:spacing w:val="1"/>
        </w:rPr>
        <w:t>k</w:t>
      </w:r>
      <w:r w:rsidRPr="008D4099">
        <w:rPr>
          <w:spacing w:val="3"/>
        </w:rPr>
        <w:t>e</w:t>
      </w:r>
      <w:r w:rsidRPr="008D4099">
        <w:t>r</w:t>
      </w:r>
    </w:p>
    <w:p w14:paraId="14F1CD9D" w14:textId="77777777" w:rsidR="00C143DC" w:rsidRPr="008D4099" w:rsidRDefault="00C143DC">
      <w:pPr>
        <w:spacing w:before="8" w:line="220" w:lineRule="exact"/>
        <w:rPr>
          <w:sz w:val="22"/>
          <w:szCs w:val="22"/>
        </w:rPr>
      </w:pPr>
    </w:p>
    <w:p w14:paraId="1B69AF2B" w14:textId="77777777" w:rsidR="00C143DC" w:rsidRPr="008D4099" w:rsidRDefault="008D4099">
      <w:r w:rsidRPr="008D4099">
        <w:rPr>
          <w:spacing w:val="12"/>
        </w:rPr>
        <w:t>HO</w:t>
      </w:r>
      <w:r w:rsidRPr="008D4099">
        <w:rPr>
          <w:spacing w:val="11"/>
        </w:rPr>
        <w:t>BB</w:t>
      </w:r>
      <w:r w:rsidRPr="008D4099">
        <w:rPr>
          <w:spacing w:val="13"/>
        </w:rPr>
        <w:t>IE</w:t>
      </w:r>
      <w:r w:rsidRPr="008D4099">
        <w:t>S</w:t>
      </w:r>
      <w:r w:rsidRPr="008D4099">
        <w:rPr>
          <w:spacing w:val="12"/>
        </w:rPr>
        <w:t xml:space="preserve"> </w:t>
      </w:r>
      <w:r w:rsidRPr="008D4099">
        <w:t>&amp;</w:t>
      </w:r>
      <w:r w:rsidRPr="008D4099">
        <w:rPr>
          <w:spacing w:val="18"/>
        </w:rPr>
        <w:t xml:space="preserve"> </w:t>
      </w:r>
      <w:r w:rsidRPr="008D4099">
        <w:rPr>
          <w:spacing w:val="13"/>
        </w:rPr>
        <w:t>I</w:t>
      </w:r>
      <w:r w:rsidRPr="008D4099">
        <w:rPr>
          <w:spacing w:val="10"/>
        </w:rPr>
        <w:t>N</w:t>
      </w:r>
      <w:r w:rsidRPr="008D4099">
        <w:rPr>
          <w:spacing w:val="13"/>
        </w:rPr>
        <w:t>TE</w:t>
      </w:r>
      <w:r w:rsidRPr="008D4099">
        <w:rPr>
          <w:spacing w:val="11"/>
        </w:rPr>
        <w:t>R</w:t>
      </w:r>
      <w:r w:rsidRPr="008D4099">
        <w:rPr>
          <w:spacing w:val="13"/>
        </w:rPr>
        <w:t>E</w:t>
      </w:r>
      <w:r w:rsidRPr="008D4099">
        <w:rPr>
          <w:spacing w:val="9"/>
        </w:rPr>
        <w:t>S</w:t>
      </w:r>
      <w:r w:rsidRPr="008D4099">
        <w:rPr>
          <w:spacing w:val="13"/>
        </w:rPr>
        <w:t>T</w:t>
      </w:r>
      <w:r w:rsidRPr="008D4099">
        <w:t>S</w:t>
      </w:r>
    </w:p>
    <w:p w14:paraId="4071C1C3" w14:textId="77777777" w:rsidR="00C143DC" w:rsidRPr="008D4099" w:rsidRDefault="00C143DC">
      <w:pPr>
        <w:spacing w:before="11" w:line="220" w:lineRule="exact"/>
        <w:rPr>
          <w:sz w:val="22"/>
          <w:szCs w:val="22"/>
        </w:rPr>
      </w:pPr>
    </w:p>
    <w:p w14:paraId="67233812" w14:textId="77777777" w:rsidR="00C143DC" w:rsidRPr="008D4099" w:rsidRDefault="008D4099">
      <w:pPr>
        <w:ind w:right="79"/>
      </w:pPr>
      <w:r w:rsidRPr="008D4099">
        <w:rPr>
          <w:spacing w:val="4"/>
        </w:rPr>
        <w:t>C</w:t>
      </w:r>
      <w:r w:rsidRPr="008D4099">
        <w:rPr>
          <w:spacing w:val="3"/>
        </w:rPr>
        <w:t>h</w:t>
      </w:r>
      <w:r w:rsidRPr="008D4099">
        <w:rPr>
          <w:spacing w:val="5"/>
        </w:rPr>
        <w:t>r</w:t>
      </w:r>
      <w:r w:rsidRPr="008D4099">
        <w:rPr>
          <w:spacing w:val="4"/>
        </w:rPr>
        <w:t>isti</w:t>
      </w:r>
      <w:r w:rsidRPr="008D4099">
        <w:rPr>
          <w:spacing w:val="3"/>
        </w:rPr>
        <w:t>n</w:t>
      </w:r>
      <w:r w:rsidRPr="008D4099">
        <w:t>e</w:t>
      </w:r>
      <w:r w:rsidRPr="008D4099">
        <w:rPr>
          <w:spacing w:val="3"/>
        </w:rPr>
        <w:t xml:space="preserve"> </w:t>
      </w:r>
      <w:r w:rsidRPr="008D4099">
        <w:rPr>
          <w:spacing w:val="4"/>
        </w:rPr>
        <w:t>i</w:t>
      </w:r>
      <w:r w:rsidRPr="008D4099">
        <w:t>s</w:t>
      </w:r>
      <w:r w:rsidRPr="008D4099">
        <w:rPr>
          <w:spacing w:val="6"/>
        </w:rPr>
        <w:t xml:space="preserve"> </w:t>
      </w:r>
      <w:r w:rsidRPr="008D4099">
        <w:t>a</w:t>
      </w:r>
      <w:r w:rsidRPr="008D4099">
        <w:rPr>
          <w:spacing w:val="9"/>
        </w:rPr>
        <w:t xml:space="preserve"> </w:t>
      </w:r>
      <w:r w:rsidRPr="008D4099">
        <w:rPr>
          <w:spacing w:val="3"/>
        </w:rPr>
        <w:t>h</w:t>
      </w:r>
      <w:r w:rsidRPr="008D4099">
        <w:rPr>
          <w:spacing w:val="4"/>
        </w:rPr>
        <w:t>i</w:t>
      </w:r>
      <w:r w:rsidRPr="008D4099">
        <w:rPr>
          <w:spacing w:val="3"/>
        </w:rPr>
        <w:t>gh</w:t>
      </w:r>
      <w:r w:rsidRPr="008D4099">
        <w:rPr>
          <w:spacing w:val="4"/>
        </w:rPr>
        <w:t>l</w:t>
      </w:r>
      <w:r w:rsidRPr="008D4099">
        <w:t>y</w:t>
      </w:r>
      <w:r w:rsidRPr="008D4099">
        <w:rPr>
          <w:spacing w:val="1"/>
        </w:rPr>
        <w:t xml:space="preserve"> </w:t>
      </w:r>
      <w:r w:rsidRPr="008D4099">
        <w:rPr>
          <w:spacing w:val="6"/>
        </w:rPr>
        <w:t>d</w:t>
      </w:r>
      <w:r w:rsidRPr="008D4099">
        <w:rPr>
          <w:spacing w:val="5"/>
        </w:rPr>
        <w:t>r</w:t>
      </w:r>
      <w:r w:rsidRPr="008D4099">
        <w:rPr>
          <w:spacing w:val="4"/>
        </w:rPr>
        <w:t>i</w:t>
      </w:r>
      <w:r w:rsidRPr="008D4099">
        <w:rPr>
          <w:spacing w:val="3"/>
        </w:rPr>
        <w:t>v</w:t>
      </w:r>
      <w:r w:rsidRPr="008D4099">
        <w:rPr>
          <w:spacing w:val="5"/>
        </w:rPr>
        <w:t>e</w:t>
      </w:r>
      <w:r w:rsidRPr="008D4099">
        <w:t>n</w:t>
      </w:r>
      <w:r w:rsidRPr="008D4099">
        <w:rPr>
          <w:spacing w:val="1"/>
        </w:rPr>
        <w:t xml:space="preserve"> </w:t>
      </w:r>
      <w:r w:rsidRPr="008D4099">
        <w:rPr>
          <w:spacing w:val="2"/>
        </w:rPr>
        <w:t>i</w:t>
      </w:r>
      <w:r w:rsidRPr="008D4099">
        <w:rPr>
          <w:spacing w:val="3"/>
        </w:rPr>
        <w:t>n</w:t>
      </w:r>
      <w:r w:rsidRPr="008D4099">
        <w:rPr>
          <w:spacing w:val="6"/>
        </w:rPr>
        <w:t>d</w:t>
      </w:r>
      <w:r w:rsidRPr="008D4099">
        <w:rPr>
          <w:spacing w:val="4"/>
        </w:rPr>
        <w:t>i</w:t>
      </w:r>
      <w:r w:rsidRPr="008D4099">
        <w:rPr>
          <w:spacing w:val="3"/>
        </w:rPr>
        <w:t>v</w:t>
      </w:r>
      <w:r w:rsidRPr="008D4099">
        <w:rPr>
          <w:spacing w:val="4"/>
        </w:rPr>
        <w:t>i</w:t>
      </w:r>
      <w:r w:rsidRPr="008D4099">
        <w:rPr>
          <w:spacing w:val="6"/>
        </w:rPr>
        <w:t>d</w:t>
      </w:r>
      <w:r w:rsidRPr="008D4099">
        <w:rPr>
          <w:spacing w:val="3"/>
        </w:rPr>
        <w:t>u</w:t>
      </w:r>
      <w:r w:rsidRPr="008D4099">
        <w:rPr>
          <w:spacing w:val="5"/>
        </w:rPr>
        <w:t>a</w:t>
      </w:r>
      <w:r w:rsidRPr="008D4099">
        <w:t>l</w:t>
      </w:r>
      <w:r w:rsidRPr="008D4099">
        <w:rPr>
          <w:spacing w:val="-1"/>
        </w:rPr>
        <w:t xml:space="preserve"> </w:t>
      </w:r>
      <w:r w:rsidRPr="008D4099">
        <w:t>w</w:t>
      </w:r>
      <w:r w:rsidRPr="008D4099">
        <w:rPr>
          <w:spacing w:val="4"/>
        </w:rPr>
        <w:t>h</w:t>
      </w:r>
      <w:r w:rsidRPr="008D4099">
        <w:t>o</w:t>
      </w:r>
      <w:r w:rsidRPr="008D4099">
        <w:rPr>
          <w:spacing w:val="8"/>
        </w:rPr>
        <w:t xml:space="preserve"> </w:t>
      </w:r>
      <w:r w:rsidRPr="008D4099">
        <w:rPr>
          <w:spacing w:val="4"/>
        </w:rPr>
        <w:t>li</w:t>
      </w:r>
      <w:r w:rsidRPr="008D4099">
        <w:rPr>
          <w:spacing w:val="3"/>
        </w:rPr>
        <w:t>k</w:t>
      </w:r>
      <w:r w:rsidRPr="008D4099">
        <w:rPr>
          <w:spacing w:val="5"/>
        </w:rPr>
        <w:t>e</w:t>
      </w:r>
      <w:r w:rsidRPr="008D4099">
        <w:t>s</w:t>
      </w:r>
      <w:r w:rsidRPr="008D4099">
        <w:rPr>
          <w:spacing w:val="5"/>
        </w:rPr>
        <w:t xml:space="preserve"> </w:t>
      </w:r>
      <w:r w:rsidRPr="008D4099">
        <w:rPr>
          <w:spacing w:val="4"/>
        </w:rPr>
        <w:t>t</w:t>
      </w:r>
      <w:r w:rsidRPr="008D4099">
        <w:t>o</w:t>
      </w:r>
      <w:r w:rsidRPr="008D4099">
        <w:rPr>
          <w:spacing w:val="6"/>
        </w:rPr>
        <w:t xml:space="preserve"> </w:t>
      </w:r>
      <w:r w:rsidRPr="008D4099">
        <w:rPr>
          <w:spacing w:val="4"/>
        </w:rPr>
        <w:t>t</w:t>
      </w:r>
      <w:r w:rsidRPr="008D4099">
        <w:rPr>
          <w:spacing w:val="5"/>
        </w:rPr>
        <w:t>a</w:t>
      </w:r>
      <w:r w:rsidRPr="008D4099">
        <w:rPr>
          <w:spacing w:val="3"/>
        </w:rPr>
        <w:t>k</w:t>
      </w:r>
      <w:r w:rsidRPr="008D4099">
        <w:t>e</w:t>
      </w:r>
      <w:r w:rsidRPr="008D4099">
        <w:rPr>
          <w:spacing w:val="5"/>
        </w:rPr>
        <w:t xml:space="preserve"> </w:t>
      </w:r>
      <w:r w:rsidRPr="008D4099">
        <w:rPr>
          <w:spacing w:val="3"/>
        </w:rPr>
        <w:t>p</w:t>
      </w:r>
      <w:r w:rsidRPr="008D4099">
        <w:rPr>
          <w:spacing w:val="5"/>
        </w:rPr>
        <w:t>ar</w:t>
      </w:r>
      <w:r w:rsidRPr="008D4099">
        <w:t>t</w:t>
      </w:r>
      <w:r w:rsidRPr="008D4099">
        <w:rPr>
          <w:spacing w:val="4"/>
        </w:rPr>
        <w:t xml:space="preserve"> i</w:t>
      </w:r>
      <w:r w:rsidRPr="008D4099">
        <w:t>n</w:t>
      </w:r>
      <w:r w:rsidRPr="008D4099">
        <w:rPr>
          <w:spacing w:val="6"/>
        </w:rPr>
        <w:t xml:space="preserve"> </w:t>
      </w:r>
      <w:r w:rsidRPr="008D4099">
        <w:rPr>
          <w:spacing w:val="3"/>
        </w:rPr>
        <w:t>c</w:t>
      </w:r>
      <w:r w:rsidRPr="008D4099">
        <w:rPr>
          <w:spacing w:val="6"/>
        </w:rPr>
        <w:t>o</w:t>
      </w:r>
      <w:r w:rsidRPr="008D4099">
        <w:rPr>
          <w:spacing w:val="1"/>
        </w:rPr>
        <w:t>m</w:t>
      </w:r>
      <w:r w:rsidRPr="008D4099">
        <w:rPr>
          <w:spacing w:val="6"/>
        </w:rPr>
        <w:t>p</w:t>
      </w:r>
      <w:r w:rsidRPr="008D4099">
        <w:rPr>
          <w:spacing w:val="5"/>
        </w:rPr>
        <w:t>e</w:t>
      </w:r>
      <w:r w:rsidRPr="008D4099">
        <w:rPr>
          <w:spacing w:val="4"/>
        </w:rPr>
        <w:t>titi</w:t>
      </w:r>
      <w:r w:rsidRPr="008D4099">
        <w:rPr>
          <w:spacing w:val="3"/>
        </w:rPr>
        <w:t>v</w:t>
      </w:r>
      <w:r w:rsidRPr="008D4099">
        <w:t>e</w:t>
      </w:r>
      <w:r w:rsidRPr="008D4099">
        <w:rPr>
          <w:spacing w:val="-1"/>
        </w:rPr>
        <w:t xml:space="preserve"> </w:t>
      </w:r>
      <w:r w:rsidRPr="008D4099">
        <w:rPr>
          <w:spacing w:val="4"/>
        </w:rPr>
        <w:t>s</w:t>
      </w:r>
      <w:r w:rsidRPr="008D4099">
        <w:rPr>
          <w:spacing w:val="3"/>
        </w:rPr>
        <w:t>p</w:t>
      </w:r>
      <w:r w:rsidRPr="008D4099">
        <w:rPr>
          <w:spacing w:val="6"/>
        </w:rPr>
        <w:t>o</w:t>
      </w:r>
      <w:r w:rsidRPr="008D4099">
        <w:rPr>
          <w:spacing w:val="3"/>
        </w:rPr>
        <w:t>r</w:t>
      </w:r>
      <w:r w:rsidRPr="008D4099">
        <w:rPr>
          <w:spacing w:val="4"/>
        </w:rPr>
        <w:t>ts</w:t>
      </w:r>
      <w:r w:rsidRPr="008D4099">
        <w:t xml:space="preserve">. </w:t>
      </w:r>
      <w:r w:rsidRPr="008D4099">
        <w:rPr>
          <w:spacing w:val="4"/>
        </w:rPr>
        <w:t>S</w:t>
      </w:r>
      <w:r w:rsidRPr="008D4099">
        <w:rPr>
          <w:spacing w:val="3"/>
        </w:rPr>
        <w:t>h</w:t>
      </w:r>
      <w:r w:rsidRPr="008D4099">
        <w:t>e</w:t>
      </w:r>
      <w:r w:rsidRPr="008D4099">
        <w:rPr>
          <w:spacing w:val="7"/>
        </w:rPr>
        <w:t xml:space="preserve"> </w:t>
      </w:r>
      <w:r w:rsidRPr="008D4099">
        <w:rPr>
          <w:spacing w:val="5"/>
        </w:rPr>
        <w:t>re</w:t>
      </w:r>
      <w:r w:rsidRPr="008D4099">
        <w:rPr>
          <w:spacing w:val="3"/>
        </w:rPr>
        <w:t>gu</w:t>
      </w:r>
      <w:r w:rsidRPr="008D4099">
        <w:rPr>
          <w:spacing w:val="4"/>
        </w:rPr>
        <w:t>l</w:t>
      </w:r>
      <w:r w:rsidRPr="008D4099">
        <w:rPr>
          <w:spacing w:val="3"/>
        </w:rPr>
        <w:t>a</w:t>
      </w:r>
      <w:r w:rsidRPr="008D4099">
        <w:rPr>
          <w:spacing w:val="5"/>
        </w:rPr>
        <w:t>r</w:t>
      </w:r>
      <w:r w:rsidRPr="008D4099">
        <w:rPr>
          <w:spacing w:val="4"/>
        </w:rPr>
        <w:t>l</w:t>
      </w:r>
      <w:r w:rsidRPr="008D4099">
        <w:t>y</w:t>
      </w:r>
      <w:r w:rsidRPr="008D4099">
        <w:rPr>
          <w:spacing w:val="-1"/>
        </w:rPr>
        <w:t xml:space="preserve"> </w:t>
      </w:r>
      <w:r w:rsidRPr="008D4099">
        <w:rPr>
          <w:spacing w:val="5"/>
        </w:rPr>
        <w:t>e</w:t>
      </w:r>
      <w:r w:rsidRPr="008D4099">
        <w:rPr>
          <w:spacing w:val="3"/>
        </w:rPr>
        <w:t>n</w:t>
      </w:r>
      <w:r w:rsidRPr="008D4099">
        <w:rPr>
          <w:spacing w:val="4"/>
        </w:rPr>
        <w:t>t</w:t>
      </w:r>
      <w:r w:rsidRPr="008D4099">
        <w:rPr>
          <w:spacing w:val="5"/>
        </w:rPr>
        <w:t>er</w:t>
      </w:r>
      <w:r w:rsidRPr="008D4099">
        <w:t>s</w:t>
      </w:r>
      <w:r w:rsidRPr="008D4099">
        <w:rPr>
          <w:spacing w:val="2"/>
        </w:rPr>
        <w:t xml:space="preserve"> </w:t>
      </w:r>
      <w:r w:rsidRPr="008D4099">
        <w:rPr>
          <w:spacing w:val="5"/>
        </w:rPr>
        <w:t>K</w:t>
      </w:r>
      <w:r w:rsidRPr="008D4099">
        <w:rPr>
          <w:spacing w:val="3"/>
        </w:rPr>
        <w:t>a</w:t>
      </w:r>
      <w:r w:rsidRPr="008D4099">
        <w:rPr>
          <w:spacing w:val="5"/>
        </w:rPr>
        <w:t>ra</w:t>
      </w:r>
      <w:r w:rsidRPr="008D4099">
        <w:rPr>
          <w:spacing w:val="2"/>
        </w:rPr>
        <w:t>t</w:t>
      </w:r>
      <w:r w:rsidRPr="008D4099">
        <w:t>e</w:t>
      </w:r>
      <w:r w:rsidRPr="008D4099">
        <w:rPr>
          <w:spacing w:val="5"/>
        </w:rPr>
        <w:t xml:space="preserve"> </w:t>
      </w:r>
      <w:r w:rsidRPr="008D4099">
        <w:rPr>
          <w:spacing w:val="3"/>
        </w:rPr>
        <w:t>c</w:t>
      </w:r>
      <w:r w:rsidRPr="008D4099">
        <w:rPr>
          <w:spacing w:val="6"/>
        </w:rPr>
        <w:t>o</w:t>
      </w:r>
      <w:r w:rsidRPr="008D4099">
        <w:rPr>
          <w:spacing w:val="1"/>
        </w:rPr>
        <w:t>m</w:t>
      </w:r>
      <w:r w:rsidRPr="008D4099">
        <w:rPr>
          <w:spacing w:val="6"/>
        </w:rPr>
        <w:t>p</w:t>
      </w:r>
      <w:r w:rsidRPr="008D4099">
        <w:rPr>
          <w:spacing w:val="5"/>
        </w:rPr>
        <w:t>e</w:t>
      </w:r>
      <w:r w:rsidRPr="008D4099">
        <w:rPr>
          <w:spacing w:val="4"/>
        </w:rPr>
        <w:t>tit</w:t>
      </w:r>
      <w:r w:rsidRPr="008D4099">
        <w:rPr>
          <w:spacing w:val="2"/>
        </w:rPr>
        <w:t>i</w:t>
      </w:r>
      <w:r w:rsidRPr="008D4099">
        <w:rPr>
          <w:spacing w:val="6"/>
        </w:rPr>
        <w:t>o</w:t>
      </w:r>
      <w:r w:rsidRPr="008D4099">
        <w:rPr>
          <w:spacing w:val="3"/>
        </w:rPr>
        <w:t>n</w:t>
      </w:r>
      <w:r w:rsidRPr="008D4099">
        <w:rPr>
          <w:spacing w:val="4"/>
        </w:rPr>
        <w:t>s</w:t>
      </w:r>
      <w:r w:rsidRPr="008D4099">
        <w:t>,</w:t>
      </w:r>
      <w:r w:rsidRPr="008D4099">
        <w:rPr>
          <w:spacing w:val="-1"/>
        </w:rPr>
        <w:t xml:space="preserve"> </w:t>
      </w:r>
      <w:r w:rsidRPr="008D4099">
        <w:t>a</w:t>
      </w:r>
      <w:r w:rsidRPr="008D4099">
        <w:rPr>
          <w:spacing w:val="7"/>
        </w:rPr>
        <w:t xml:space="preserve"> </w:t>
      </w:r>
      <w:r w:rsidRPr="008D4099">
        <w:rPr>
          <w:spacing w:val="2"/>
        </w:rPr>
        <w:t>s</w:t>
      </w:r>
      <w:r w:rsidRPr="008D4099">
        <w:rPr>
          <w:spacing w:val="6"/>
        </w:rPr>
        <w:t>p</w:t>
      </w:r>
      <w:r w:rsidRPr="008D4099">
        <w:rPr>
          <w:spacing w:val="3"/>
        </w:rPr>
        <w:t>o</w:t>
      </w:r>
      <w:r w:rsidRPr="008D4099">
        <w:rPr>
          <w:spacing w:val="5"/>
        </w:rPr>
        <w:t>r</w:t>
      </w:r>
      <w:r w:rsidRPr="008D4099">
        <w:t>t</w:t>
      </w:r>
      <w:r w:rsidRPr="008D4099">
        <w:rPr>
          <w:spacing w:val="3"/>
        </w:rPr>
        <w:t xml:space="preserve"> </w:t>
      </w:r>
      <w:r w:rsidRPr="008D4099">
        <w:rPr>
          <w:spacing w:val="4"/>
        </w:rPr>
        <w:t>t</w:t>
      </w:r>
      <w:r w:rsidRPr="008D4099">
        <w:rPr>
          <w:spacing w:val="3"/>
        </w:rPr>
        <w:t>h</w:t>
      </w:r>
      <w:r w:rsidRPr="008D4099">
        <w:rPr>
          <w:spacing w:val="5"/>
        </w:rPr>
        <w:t>a</w:t>
      </w:r>
      <w:r w:rsidRPr="008D4099">
        <w:t>t</w:t>
      </w:r>
      <w:r w:rsidRPr="008D4099">
        <w:rPr>
          <w:spacing w:val="6"/>
        </w:rPr>
        <w:t xml:space="preserve"> </w:t>
      </w:r>
      <w:r w:rsidRPr="008D4099">
        <w:rPr>
          <w:spacing w:val="4"/>
        </w:rPr>
        <w:t>s</w:t>
      </w:r>
      <w:r w:rsidRPr="008D4099">
        <w:rPr>
          <w:spacing w:val="3"/>
        </w:rPr>
        <w:t>h</w:t>
      </w:r>
      <w:r w:rsidRPr="008D4099">
        <w:t>e</w:t>
      </w:r>
      <w:r w:rsidRPr="008D4099">
        <w:rPr>
          <w:spacing w:val="2"/>
        </w:rPr>
        <w:t xml:space="preserve"> </w:t>
      </w:r>
      <w:r w:rsidRPr="008D4099">
        <w:rPr>
          <w:spacing w:val="3"/>
        </w:rPr>
        <w:t>h</w:t>
      </w:r>
      <w:r w:rsidRPr="008D4099">
        <w:rPr>
          <w:spacing w:val="5"/>
        </w:rPr>
        <w:t>a</w:t>
      </w:r>
      <w:r w:rsidRPr="008D4099">
        <w:t>s</w:t>
      </w:r>
      <w:r w:rsidRPr="008D4099">
        <w:rPr>
          <w:spacing w:val="6"/>
        </w:rPr>
        <w:t xml:space="preserve"> b</w:t>
      </w:r>
      <w:r w:rsidRPr="008D4099">
        <w:rPr>
          <w:spacing w:val="3"/>
        </w:rPr>
        <w:t>e</w:t>
      </w:r>
      <w:r w:rsidRPr="008D4099">
        <w:rPr>
          <w:spacing w:val="5"/>
        </w:rPr>
        <w:t>e</w:t>
      </w:r>
      <w:r w:rsidRPr="008D4099">
        <w:t>n</w:t>
      </w:r>
      <w:r w:rsidRPr="008D4099">
        <w:rPr>
          <w:spacing w:val="4"/>
        </w:rPr>
        <w:t xml:space="preserve"> </w:t>
      </w:r>
      <w:r w:rsidRPr="008D4099">
        <w:rPr>
          <w:spacing w:val="2"/>
        </w:rPr>
        <w:t>t</w:t>
      </w:r>
      <w:r w:rsidRPr="008D4099">
        <w:rPr>
          <w:spacing w:val="5"/>
        </w:rPr>
        <w:t>ra</w:t>
      </w:r>
      <w:r w:rsidRPr="008D4099">
        <w:rPr>
          <w:spacing w:val="4"/>
        </w:rPr>
        <w:t>i</w:t>
      </w:r>
      <w:r w:rsidRPr="008D4099">
        <w:rPr>
          <w:spacing w:val="3"/>
        </w:rPr>
        <w:t>n</w:t>
      </w:r>
      <w:r w:rsidRPr="008D4099">
        <w:rPr>
          <w:spacing w:val="4"/>
        </w:rPr>
        <w:t>i</w:t>
      </w:r>
      <w:r w:rsidRPr="008D4099">
        <w:rPr>
          <w:spacing w:val="3"/>
        </w:rPr>
        <w:t>n</w:t>
      </w:r>
      <w:r w:rsidRPr="008D4099">
        <w:t>g</w:t>
      </w:r>
      <w:r w:rsidRPr="008D4099">
        <w:rPr>
          <w:spacing w:val="2"/>
        </w:rPr>
        <w:t xml:space="preserve"> </w:t>
      </w:r>
      <w:r w:rsidRPr="008D4099">
        <w:rPr>
          <w:spacing w:val="4"/>
        </w:rPr>
        <w:t>i</w:t>
      </w:r>
      <w:r w:rsidRPr="008D4099">
        <w:t>n</w:t>
      </w:r>
      <w:r w:rsidRPr="008D4099">
        <w:rPr>
          <w:spacing w:val="6"/>
        </w:rPr>
        <w:t xml:space="preserve"> </w:t>
      </w:r>
      <w:r w:rsidRPr="008D4099">
        <w:rPr>
          <w:spacing w:val="3"/>
        </w:rPr>
        <w:t>fo</w:t>
      </w:r>
      <w:r w:rsidRPr="008D4099">
        <w:t xml:space="preserve">r </w:t>
      </w:r>
      <w:r w:rsidRPr="008D4099">
        <w:rPr>
          <w:spacing w:val="6"/>
        </w:rPr>
        <w:t>o</w:t>
      </w:r>
      <w:r w:rsidRPr="008D4099">
        <w:rPr>
          <w:spacing w:val="3"/>
        </w:rPr>
        <w:t>v</w:t>
      </w:r>
      <w:r w:rsidRPr="008D4099">
        <w:rPr>
          <w:spacing w:val="5"/>
        </w:rPr>
        <w:t>e</w:t>
      </w:r>
      <w:r w:rsidRPr="008D4099">
        <w:t>r</w:t>
      </w:r>
      <w:r w:rsidRPr="008D4099">
        <w:rPr>
          <w:spacing w:val="4"/>
        </w:rPr>
        <w:t xml:space="preserve"> t</w:t>
      </w:r>
      <w:r w:rsidRPr="008D4099">
        <w:rPr>
          <w:spacing w:val="3"/>
        </w:rPr>
        <w:t>hr</w:t>
      </w:r>
      <w:r w:rsidRPr="008D4099">
        <w:rPr>
          <w:spacing w:val="5"/>
        </w:rPr>
        <w:t>e</w:t>
      </w:r>
      <w:r w:rsidRPr="008D4099">
        <w:t>e</w:t>
      </w:r>
      <w:r w:rsidRPr="008D4099">
        <w:rPr>
          <w:spacing w:val="6"/>
        </w:rPr>
        <w:t xml:space="preserve"> </w:t>
      </w:r>
      <w:r w:rsidRPr="008D4099">
        <w:rPr>
          <w:spacing w:val="1"/>
        </w:rPr>
        <w:t>y</w:t>
      </w:r>
      <w:r w:rsidRPr="008D4099">
        <w:rPr>
          <w:spacing w:val="5"/>
        </w:rPr>
        <w:t>ear</w:t>
      </w:r>
      <w:r w:rsidRPr="008D4099">
        <w:rPr>
          <w:spacing w:val="2"/>
        </w:rPr>
        <w:t>s</w:t>
      </w:r>
      <w:r w:rsidRPr="008D4099">
        <w:t>.</w:t>
      </w:r>
      <w:r w:rsidRPr="008D4099">
        <w:rPr>
          <w:spacing w:val="5"/>
        </w:rPr>
        <w:t xml:space="preserve"> </w:t>
      </w:r>
      <w:r w:rsidRPr="008D4099">
        <w:rPr>
          <w:spacing w:val="4"/>
        </w:rPr>
        <w:t>S</w:t>
      </w:r>
      <w:r w:rsidRPr="008D4099">
        <w:rPr>
          <w:spacing w:val="3"/>
        </w:rPr>
        <w:t>h</w:t>
      </w:r>
      <w:r w:rsidRPr="008D4099">
        <w:t>e</w:t>
      </w:r>
      <w:r w:rsidRPr="008D4099">
        <w:rPr>
          <w:spacing w:val="5"/>
        </w:rPr>
        <w:t xml:space="preserve"> </w:t>
      </w:r>
      <w:r w:rsidRPr="008D4099">
        <w:rPr>
          <w:spacing w:val="4"/>
        </w:rPr>
        <w:t>i</w:t>
      </w:r>
      <w:r w:rsidRPr="008D4099">
        <w:t>s</w:t>
      </w:r>
      <w:r w:rsidRPr="008D4099">
        <w:rPr>
          <w:spacing w:val="8"/>
        </w:rPr>
        <w:t xml:space="preserve"> </w:t>
      </w:r>
      <w:r w:rsidRPr="008D4099">
        <w:rPr>
          <w:spacing w:val="9"/>
        </w:rPr>
        <w:t>v</w:t>
      </w:r>
      <w:r w:rsidRPr="008D4099">
        <w:rPr>
          <w:spacing w:val="3"/>
        </w:rPr>
        <w:t>e</w:t>
      </w:r>
      <w:r w:rsidRPr="008D4099">
        <w:rPr>
          <w:spacing w:val="5"/>
        </w:rPr>
        <w:t>r</w:t>
      </w:r>
      <w:r w:rsidRPr="008D4099">
        <w:t>y</w:t>
      </w:r>
      <w:r w:rsidRPr="008D4099">
        <w:rPr>
          <w:spacing w:val="2"/>
        </w:rPr>
        <w:t xml:space="preserve"> </w:t>
      </w:r>
      <w:r w:rsidRPr="008D4099">
        <w:rPr>
          <w:spacing w:val="4"/>
        </w:rPr>
        <w:t>s</w:t>
      </w:r>
      <w:r w:rsidRPr="008D4099">
        <w:rPr>
          <w:spacing w:val="6"/>
        </w:rPr>
        <w:t>o</w:t>
      </w:r>
      <w:r w:rsidRPr="008D4099">
        <w:rPr>
          <w:spacing w:val="5"/>
        </w:rPr>
        <w:t>c</w:t>
      </w:r>
      <w:r w:rsidRPr="008D4099">
        <w:rPr>
          <w:spacing w:val="4"/>
        </w:rPr>
        <w:t>i</w:t>
      </w:r>
      <w:r w:rsidRPr="008D4099">
        <w:rPr>
          <w:spacing w:val="3"/>
        </w:rPr>
        <w:t>a</w:t>
      </w:r>
      <w:r w:rsidRPr="008D4099">
        <w:rPr>
          <w:spacing w:val="6"/>
        </w:rPr>
        <w:t>b</w:t>
      </w:r>
      <w:r w:rsidRPr="008D4099">
        <w:rPr>
          <w:spacing w:val="2"/>
        </w:rPr>
        <w:t>l</w:t>
      </w:r>
      <w:r w:rsidRPr="008D4099">
        <w:t>e</w:t>
      </w:r>
      <w:r w:rsidRPr="008D4099">
        <w:rPr>
          <w:spacing w:val="3"/>
        </w:rPr>
        <w:t xml:space="preserve"> </w:t>
      </w:r>
      <w:r w:rsidRPr="008D4099">
        <w:rPr>
          <w:spacing w:val="5"/>
        </w:rPr>
        <w:t>a</w:t>
      </w:r>
      <w:r w:rsidRPr="008D4099">
        <w:rPr>
          <w:spacing w:val="1"/>
        </w:rPr>
        <w:t>n</w:t>
      </w:r>
      <w:r w:rsidRPr="008D4099">
        <w:t>d</w:t>
      </w:r>
      <w:r w:rsidRPr="008D4099">
        <w:rPr>
          <w:spacing w:val="8"/>
        </w:rPr>
        <w:t xml:space="preserve"> </w:t>
      </w:r>
      <w:r w:rsidRPr="008D4099">
        <w:rPr>
          <w:spacing w:val="3"/>
        </w:rPr>
        <w:t>h</w:t>
      </w:r>
      <w:r w:rsidRPr="008D4099">
        <w:rPr>
          <w:spacing w:val="5"/>
        </w:rPr>
        <w:t>a</w:t>
      </w:r>
      <w:r w:rsidRPr="008D4099">
        <w:t>s</w:t>
      </w:r>
      <w:r w:rsidRPr="008D4099">
        <w:rPr>
          <w:spacing w:val="4"/>
        </w:rPr>
        <w:t xml:space="preserve"> </w:t>
      </w:r>
      <w:r w:rsidRPr="008D4099">
        <w:t>a</w:t>
      </w:r>
      <w:r w:rsidRPr="008D4099">
        <w:rPr>
          <w:spacing w:val="7"/>
        </w:rPr>
        <w:t xml:space="preserve"> </w:t>
      </w:r>
      <w:r w:rsidRPr="008D4099">
        <w:t>w</w:t>
      </w:r>
      <w:r w:rsidRPr="008D4099">
        <w:rPr>
          <w:spacing w:val="5"/>
        </w:rPr>
        <w:t>i</w:t>
      </w:r>
      <w:r w:rsidRPr="008D4099">
        <w:rPr>
          <w:spacing w:val="6"/>
        </w:rPr>
        <w:t>d</w:t>
      </w:r>
      <w:r w:rsidRPr="008D4099">
        <w:t>e</w:t>
      </w:r>
      <w:r w:rsidRPr="008D4099">
        <w:rPr>
          <w:spacing w:val="6"/>
        </w:rPr>
        <w:t xml:space="preserve"> </w:t>
      </w:r>
      <w:r w:rsidRPr="008D4099">
        <w:rPr>
          <w:spacing w:val="5"/>
        </w:rPr>
        <w:t>c</w:t>
      </w:r>
      <w:r w:rsidRPr="008D4099">
        <w:rPr>
          <w:spacing w:val="4"/>
        </w:rPr>
        <w:t>i</w:t>
      </w:r>
      <w:r w:rsidRPr="008D4099">
        <w:rPr>
          <w:spacing w:val="3"/>
        </w:rPr>
        <w:t>r</w:t>
      </w:r>
      <w:r w:rsidRPr="008D4099">
        <w:rPr>
          <w:spacing w:val="5"/>
        </w:rPr>
        <w:t>c</w:t>
      </w:r>
      <w:r w:rsidRPr="008D4099">
        <w:rPr>
          <w:spacing w:val="2"/>
        </w:rPr>
        <w:t>l</w:t>
      </w:r>
      <w:r w:rsidRPr="008D4099">
        <w:t>e</w:t>
      </w:r>
      <w:r w:rsidRPr="008D4099">
        <w:rPr>
          <w:spacing w:val="4"/>
        </w:rPr>
        <w:t xml:space="preserve"> </w:t>
      </w:r>
      <w:r w:rsidRPr="008D4099">
        <w:rPr>
          <w:spacing w:val="6"/>
        </w:rPr>
        <w:t>o</w:t>
      </w:r>
      <w:r w:rsidRPr="008D4099">
        <w:t>f</w:t>
      </w:r>
      <w:r w:rsidRPr="008D4099">
        <w:rPr>
          <w:spacing w:val="6"/>
        </w:rPr>
        <w:t xml:space="preserve"> </w:t>
      </w:r>
      <w:r w:rsidRPr="008D4099">
        <w:rPr>
          <w:spacing w:val="3"/>
        </w:rPr>
        <w:t>f</w:t>
      </w:r>
      <w:r w:rsidRPr="008D4099">
        <w:rPr>
          <w:spacing w:val="5"/>
        </w:rPr>
        <w:t>r</w:t>
      </w:r>
      <w:r w:rsidRPr="008D4099">
        <w:rPr>
          <w:spacing w:val="4"/>
        </w:rPr>
        <w:t>i</w:t>
      </w:r>
      <w:r w:rsidRPr="008D4099">
        <w:rPr>
          <w:spacing w:val="5"/>
        </w:rPr>
        <w:t>e</w:t>
      </w:r>
      <w:r w:rsidRPr="008D4099">
        <w:rPr>
          <w:spacing w:val="1"/>
        </w:rPr>
        <w:t>n</w:t>
      </w:r>
      <w:r w:rsidRPr="008D4099">
        <w:rPr>
          <w:spacing w:val="6"/>
        </w:rPr>
        <w:t>d</w:t>
      </w:r>
      <w:r w:rsidRPr="008D4099">
        <w:rPr>
          <w:spacing w:val="4"/>
        </w:rPr>
        <w:t>s</w:t>
      </w:r>
      <w:r w:rsidRPr="008D4099">
        <w:t>.</w:t>
      </w:r>
    </w:p>
    <w:p w14:paraId="4D2AE966" w14:textId="77777777" w:rsidR="00C143DC" w:rsidRPr="008D4099" w:rsidRDefault="00C143DC">
      <w:pPr>
        <w:spacing w:before="8" w:line="220" w:lineRule="exact"/>
        <w:rPr>
          <w:sz w:val="22"/>
          <w:szCs w:val="22"/>
        </w:rPr>
      </w:pPr>
    </w:p>
    <w:p w14:paraId="0248C640" w14:textId="77777777" w:rsidR="00C143DC" w:rsidRPr="008D4099" w:rsidRDefault="008D4099">
      <w:pPr>
        <w:sectPr w:rsidR="00C143DC" w:rsidRPr="008D4099">
          <w:type w:val="continuous"/>
          <w:pgSz w:w="11920" w:h="16840"/>
          <w:pgMar w:top="820" w:right="960" w:bottom="280" w:left="660" w:header="720" w:footer="720" w:gutter="0"/>
          <w:cols w:num="2" w:space="720" w:equalWidth="0">
            <w:col w:w="2177" w:space="1088"/>
            <w:col w:w="7035"/>
          </w:cols>
        </w:sectPr>
      </w:pPr>
      <w:r w:rsidRPr="008D4099">
        <w:rPr>
          <w:spacing w:val="9"/>
        </w:rPr>
        <w:t>R</w:t>
      </w:r>
      <w:r w:rsidRPr="008D4099">
        <w:rPr>
          <w:spacing w:val="10"/>
        </w:rPr>
        <w:t>E</w:t>
      </w:r>
      <w:r w:rsidRPr="008D4099">
        <w:rPr>
          <w:spacing w:val="9"/>
        </w:rPr>
        <w:t>F</w:t>
      </w:r>
      <w:r w:rsidRPr="008D4099">
        <w:rPr>
          <w:spacing w:val="10"/>
        </w:rPr>
        <w:t>E</w:t>
      </w:r>
      <w:r w:rsidRPr="008D4099">
        <w:rPr>
          <w:spacing w:val="9"/>
        </w:rPr>
        <w:t>R</w:t>
      </w:r>
      <w:r w:rsidRPr="008D4099">
        <w:rPr>
          <w:spacing w:val="10"/>
        </w:rPr>
        <w:t>EN</w:t>
      </w:r>
      <w:r w:rsidRPr="008D4099">
        <w:rPr>
          <w:spacing w:val="9"/>
        </w:rPr>
        <w:t>C</w:t>
      </w:r>
      <w:r w:rsidRPr="008D4099">
        <w:rPr>
          <w:spacing w:val="10"/>
        </w:rPr>
        <w:t>E</w:t>
      </w:r>
      <w:r w:rsidRPr="008D4099">
        <w:t>S</w:t>
      </w:r>
      <w:r w:rsidRPr="008D4099">
        <w:rPr>
          <w:spacing w:val="8"/>
        </w:rPr>
        <w:t xml:space="preserve"> </w:t>
      </w:r>
      <w:r w:rsidRPr="008D4099">
        <w:t>–</w:t>
      </w:r>
      <w:r w:rsidRPr="008D4099">
        <w:rPr>
          <w:spacing w:val="17"/>
        </w:rPr>
        <w:t xml:space="preserve"> </w:t>
      </w:r>
      <w:r w:rsidRPr="008D4099">
        <w:rPr>
          <w:spacing w:val="7"/>
        </w:rPr>
        <w:t>A</w:t>
      </w:r>
      <w:r w:rsidRPr="008D4099">
        <w:rPr>
          <w:spacing w:val="8"/>
        </w:rPr>
        <w:t>v</w:t>
      </w:r>
      <w:r w:rsidRPr="008D4099">
        <w:rPr>
          <w:spacing w:val="10"/>
        </w:rPr>
        <w:t>a</w:t>
      </w:r>
      <w:r w:rsidRPr="008D4099">
        <w:rPr>
          <w:spacing w:val="9"/>
        </w:rPr>
        <w:t>il</w:t>
      </w:r>
      <w:r w:rsidRPr="008D4099">
        <w:rPr>
          <w:spacing w:val="10"/>
        </w:rPr>
        <w:t>a</w:t>
      </w:r>
      <w:r w:rsidRPr="008D4099">
        <w:rPr>
          <w:spacing w:val="11"/>
        </w:rPr>
        <w:t>b</w:t>
      </w:r>
      <w:r w:rsidRPr="008D4099">
        <w:rPr>
          <w:spacing w:val="9"/>
        </w:rPr>
        <w:t>l</w:t>
      </w:r>
      <w:r w:rsidRPr="008D4099">
        <w:t>e</w:t>
      </w:r>
      <w:r w:rsidRPr="008D4099">
        <w:rPr>
          <w:spacing w:val="9"/>
        </w:rPr>
        <w:t xml:space="preserve"> </w:t>
      </w:r>
      <w:r w:rsidRPr="008D4099">
        <w:rPr>
          <w:spacing w:val="11"/>
        </w:rPr>
        <w:t>o</w:t>
      </w:r>
      <w:r w:rsidRPr="008D4099">
        <w:t>n</w:t>
      </w:r>
      <w:r w:rsidRPr="008D4099">
        <w:rPr>
          <w:spacing w:val="16"/>
        </w:rPr>
        <w:t xml:space="preserve"> </w:t>
      </w:r>
      <w:r w:rsidRPr="008D4099">
        <w:rPr>
          <w:spacing w:val="8"/>
        </w:rPr>
        <w:t>r</w:t>
      </w:r>
      <w:r w:rsidRPr="008D4099">
        <w:rPr>
          <w:spacing w:val="10"/>
        </w:rPr>
        <w:t>e</w:t>
      </w:r>
      <w:r w:rsidRPr="008D4099">
        <w:rPr>
          <w:spacing w:val="11"/>
        </w:rPr>
        <w:t>q</w:t>
      </w:r>
      <w:r w:rsidRPr="008D4099">
        <w:rPr>
          <w:spacing w:val="8"/>
        </w:rPr>
        <w:t>u</w:t>
      </w:r>
      <w:r w:rsidRPr="008D4099">
        <w:rPr>
          <w:spacing w:val="10"/>
        </w:rPr>
        <w:t>e</w:t>
      </w:r>
      <w:r w:rsidRPr="008D4099">
        <w:rPr>
          <w:spacing w:val="9"/>
        </w:rPr>
        <w:t>s</w:t>
      </w:r>
      <w:r w:rsidRPr="008D4099">
        <w:rPr>
          <w:spacing w:val="14"/>
        </w:rPr>
        <w:t>t</w:t>
      </w:r>
      <w:r w:rsidRPr="008D4099">
        <w:t>.</w:t>
      </w:r>
    </w:p>
    <w:p w14:paraId="3CEA30B5" w14:textId="0157E855" w:rsidR="008D4099" w:rsidRPr="008D4099" w:rsidRDefault="008D4099" w:rsidP="008D4099">
      <w:pPr>
        <w:spacing w:before="91"/>
        <w:ind w:left="123"/>
      </w:pPr>
    </w:p>
    <w:p w14:paraId="75D94C71" w14:textId="6D51565E" w:rsidR="00C143DC" w:rsidRPr="008D4099" w:rsidRDefault="00C143DC">
      <w:pPr>
        <w:ind w:left="104" w:right="84"/>
      </w:pPr>
    </w:p>
    <w:sectPr w:rsidR="00C143DC" w:rsidRPr="008D4099">
      <w:pgSz w:w="11920" w:h="16840"/>
      <w:pgMar w:top="1280" w:right="102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89298D"/>
    <w:multiLevelType w:val="multilevel"/>
    <w:tmpl w:val="9072F0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3DC"/>
    <w:rsid w:val="008D4099"/>
    <w:rsid w:val="00C1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4DEBA"/>
  <w15:docId w15:val="{0C7AF22A-3DDF-4B9F-8A4F-6469D0712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D40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40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kaash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2021-06-04T13:54:00Z</dcterms:created>
  <dcterms:modified xsi:type="dcterms:W3CDTF">2021-06-04T13:56:00Z</dcterms:modified>
</cp:coreProperties>
</file>